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B0E" w:rsidRPr="00467ED4" w:rsidRDefault="00495B0E" w:rsidP="00497684">
      <w:pPr>
        <w:shd w:val="clear" w:color="auto" w:fill="FFFFFF"/>
        <w:spacing w:line="276" w:lineRule="auto"/>
        <w:jc w:val="right"/>
        <w:rPr>
          <w:rFonts w:ascii="Tahoma" w:hAnsi="Tahoma" w:cs="Tahoma"/>
          <w:bCs/>
          <w:spacing w:val="-3"/>
          <w:sz w:val="18"/>
          <w:szCs w:val="18"/>
        </w:rPr>
      </w:pPr>
      <w:r>
        <w:rPr>
          <w:b/>
          <w:bCs/>
          <w:spacing w:val="-3"/>
          <w:sz w:val="22"/>
          <w:szCs w:val="22"/>
        </w:rPr>
        <w:tab/>
      </w:r>
    </w:p>
    <w:p w:rsidR="00495B0E" w:rsidRPr="00467ED4" w:rsidRDefault="00495B0E">
      <w:pPr>
        <w:pStyle w:val="a9"/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495B0E" w:rsidRPr="000D6824" w:rsidRDefault="00495B0E">
      <w:pPr>
        <w:pStyle w:val="a9"/>
        <w:tabs>
          <w:tab w:val="left" w:pos="426"/>
        </w:tabs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 ДОГОВОР № </w:t>
      </w:r>
      <w:r w:rsidR="002F218A">
        <w:rPr>
          <w:rFonts w:ascii="Tahoma" w:hAnsi="Tahoma" w:cs="Tahoma"/>
          <w:sz w:val="18"/>
          <w:szCs w:val="18"/>
        </w:rPr>
        <w:t>____</w:t>
      </w:r>
    </w:p>
    <w:p w:rsidR="00495B0E" w:rsidRPr="00467ED4" w:rsidRDefault="00495B0E">
      <w:pPr>
        <w:tabs>
          <w:tab w:val="left" w:pos="426"/>
        </w:tabs>
        <w:jc w:val="center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поставки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5"/>
        <w:gridCol w:w="4641"/>
      </w:tblGrid>
      <w:tr w:rsidR="00495B0E" w:rsidRPr="00467ED4">
        <w:tc>
          <w:tcPr>
            <w:tcW w:w="5775" w:type="dxa"/>
            <w:shd w:val="clear" w:color="auto" w:fill="auto"/>
          </w:tcPr>
          <w:p w:rsidR="00495B0E" w:rsidRPr="00467ED4" w:rsidRDefault="00655B50">
            <w:pPr>
              <w:tabs>
                <w:tab w:val="left" w:pos="426"/>
              </w:tabs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г.о.</w:t>
            </w:r>
            <w:r w:rsidR="00495B0E" w:rsidRPr="00467ED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Тольятти</w:t>
            </w:r>
          </w:p>
        </w:tc>
        <w:tc>
          <w:tcPr>
            <w:tcW w:w="4641" w:type="dxa"/>
            <w:shd w:val="clear" w:color="auto" w:fill="auto"/>
          </w:tcPr>
          <w:p w:rsidR="00495B0E" w:rsidRPr="00467ED4" w:rsidRDefault="000D6824" w:rsidP="00366D0C">
            <w:pPr>
              <w:tabs>
                <w:tab w:val="left" w:pos="426"/>
              </w:tabs>
              <w:snapToGrid w:val="0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«</w:t>
            </w:r>
            <w:r w:rsidR="002F218A">
              <w:rPr>
                <w:rFonts w:ascii="Tahoma" w:hAnsi="Tahoma" w:cs="Tahoma"/>
                <w:b/>
                <w:bCs/>
                <w:sz w:val="18"/>
                <w:szCs w:val="18"/>
              </w:rPr>
              <w:t>___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» </w:t>
            </w:r>
            <w:r w:rsidR="002F218A">
              <w:rPr>
                <w:rFonts w:ascii="Tahoma" w:hAnsi="Tahoma" w:cs="Tahoma"/>
                <w:b/>
                <w:bCs/>
                <w:sz w:val="18"/>
                <w:szCs w:val="18"/>
              </w:rPr>
              <w:t>____________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2022</w:t>
            </w:r>
            <w:r w:rsidR="00495B0E" w:rsidRPr="00467ED4">
              <w:rPr>
                <w:rFonts w:ascii="Tahoma" w:hAnsi="Tahoma" w:cs="Tahoma"/>
                <w:b/>
                <w:bCs/>
                <w:sz w:val="18"/>
                <w:szCs w:val="18"/>
              </w:rPr>
              <w:t>г.</w:t>
            </w:r>
          </w:p>
        </w:tc>
      </w:tr>
    </w:tbl>
    <w:p w:rsidR="008E7F05" w:rsidRDefault="00495B0E" w:rsidP="00D243E7">
      <w:pPr>
        <w:snapToGrid w:val="0"/>
        <w:jc w:val="both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ab/>
      </w:r>
    </w:p>
    <w:p w:rsidR="00495B0E" w:rsidRPr="00467ED4" w:rsidRDefault="002F218A" w:rsidP="00D243E7">
      <w:pPr>
        <w:snapToGrid w:val="0"/>
        <w:jc w:val="both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b/>
          <w:sz w:val="18"/>
          <w:szCs w:val="18"/>
        </w:rPr>
        <w:t>______________________________</w:t>
      </w:r>
      <w:r w:rsidR="00495B0E" w:rsidRPr="00467ED4">
        <w:rPr>
          <w:rFonts w:ascii="Tahoma" w:hAnsi="Tahoma" w:cs="Tahoma"/>
          <w:sz w:val="18"/>
          <w:szCs w:val="18"/>
        </w:rPr>
        <w:t xml:space="preserve">, именуемое в дальнейшем </w:t>
      </w:r>
      <w:r w:rsidR="00495B0E" w:rsidRPr="00467ED4">
        <w:rPr>
          <w:rFonts w:ascii="Tahoma" w:hAnsi="Tahoma" w:cs="Tahoma"/>
          <w:b/>
          <w:sz w:val="18"/>
          <w:szCs w:val="18"/>
        </w:rPr>
        <w:t>«Поставщик»</w:t>
      </w:r>
      <w:r w:rsidR="00495B0E" w:rsidRPr="00467ED4">
        <w:rPr>
          <w:rFonts w:ascii="Tahoma" w:hAnsi="Tahoma" w:cs="Tahoma"/>
          <w:sz w:val="18"/>
          <w:szCs w:val="18"/>
        </w:rPr>
        <w:t xml:space="preserve">, в лице </w:t>
      </w:r>
      <w:r>
        <w:rPr>
          <w:rFonts w:ascii="Tahoma" w:hAnsi="Tahoma" w:cs="Tahoma"/>
          <w:sz w:val="18"/>
          <w:szCs w:val="18"/>
        </w:rPr>
        <w:t>_________________________</w:t>
      </w:r>
      <w:r w:rsidR="00D243E7" w:rsidRPr="00307531">
        <w:rPr>
          <w:rFonts w:ascii="Tahoma" w:hAnsi="Tahoma" w:cs="Tahoma"/>
          <w:sz w:val="18"/>
          <w:szCs w:val="18"/>
        </w:rPr>
        <w:t xml:space="preserve">, </w:t>
      </w:r>
      <w:r w:rsidR="00495B0E" w:rsidRPr="00307531">
        <w:rPr>
          <w:rFonts w:ascii="Tahoma" w:hAnsi="Tahoma" w:cs="Tahoma"/>
          <w:sz w:val="18"/>
          <w:szCs w:val="18"/>
        </w:rPr>
        <w:t xml:space="preserve"> действующего на основании </w:t>
      </w:r>
      <w:r>
        <w:rPr>
          <w:rFonts w:ascii="Tahoma" w:hAnsi="Tahoma" w:cs="Tahoma"/>
          <w:sz w:val="18"/>
          <w:szCs w:val="18"/>
        </w:rPr>
        <w:t>_____________</w:t>
      </w:r>
      <w:r w:rsidR="00495B0E" w:rsidRPr="00467ED4">
        <w:rPr>
          <w:rFonts w:ascii="Tahoma" w:hAnsi="Tahoma" w:cs="Tahoma"/>
          <w:sz w:val="18"/>
          <w:szCs w:val="18"/>
        </w:rPr>
        <w:t>, с одной стороны, и</w:t>
      </w:r>
      <w:proofErr w:type="gramEnd"/>
    </w:p>
    <w:p w:rsidR="00495B0E" w:rsidRPr="00467ED4" w:rsidRDefault="00495B0E" w:rsidP="000D682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Общество с ограниченной ответственностью «Волжские коммунальные системы»</w:t>
      </w:r>
      <w:r w:rsidRPr="00467ED4">
        <w:rPr>
          <w:rFonts w:ascii="Tahoma" w:hAnsi="Tahoma" w:cs="Tahoma"/>
          <w:sz w:val="18"/>
          <w:szCs w:val="18"/>
        </w:rPr>
        <w:t xml:space="preserve">, именуемое в дальнейшем </w:t>
      </w:r>
      <w:r w:rsidRPr="00467ED4">
        <w:rPr>
          <w:rFonts w:ascii="Tahoma" w:hAnsi="Tahoma" w:cs="Tahoma"/>
          <w:b/>
          <w:sz w:val="18"/>
          <w:szCs w:val="18"/>
        </w:rPr>
        <w:t>«Покупатель»</w:t>
      </w:r>
      <w:r w:rsidRPr="00467ED4">
        <w:rPr>
          <w:rFonts w:ascii="Tahoma" w:hAnsi="Tahoma" w:cs="Tahoma"/>
          <w:sz w:val="18"/>
          <w:szCs w:val="18"/>
        </w:rPr>
        <w:t xml:space="preserve">, в лице </w:t>
      </w:r>
      <w:r w:rsidR="002F218A">
        <w:rPr>
          <w:rFonts w:ascii="Tahoma" w:hAnsi="Tahoma" w:cs="Tahoma"/>
          <w:sz w:val="18"/>
          <w:szCs w:val="18"/>
        </w:rPr>
        <w:t>____________________________</w:t>
      </w:r>
      <w:r w:rsidRPr="00467ED4">
        <w:rPr>
          <w:rFonts w:ascii="Tahoma" w:hAnsi="Tahoma" w:cs="Tahoma"/>
          <w:sz w:val="18"/>
          <w:szCs w:val="18"/>
        </w:rPr>
        <w:t xml:space="preserve">, действующего на основании </w:t>
      </w:r>
      <w:r w:rsidR="002F218A">
        <w:rPr>
          <w:rFonts w:ascii="Tahoma" w:hAnsi="Tahoma" w:cs="Tahoma"/>
          <w:sz w:val="18"/>
          <w:szCs w:val="18"/>
        </w:rPr>
        <w:t>___________________________________</w:t>
      </w:r>
      <w:r w:rsidRPr="00467ED4">
        <w:rPr>
          <w:rFonts w:ascii="Tahoma" w:hAnsi="Tahoma" w:cs="Tahoma"/>
          <w:sz w:val="18"/>
          <w:szCs w:val="18"/>
        </w:rPr>
        <w:t>,  с другой стороны, а при совместном упоминании именуемые Стороны, заключили настоя</w:t>
      </w:r>
      <w:r w:rsidR="00897093">
        <w:rPr>
          <w:rFonts w:ascii="Tahoma" w:hAnsi="Tahoma" w:cs="Tahoma"/>
          <w:sz w:val="18"/>
          <w:szCs w:val="18"/>
        </w:rPr>
        <w:t>щий договор (далее по тексту — Д</w:t>
      </w:r>
      <w:r w:rsidRPr="00467ED4">
        <w:rPr>
          <w:rFonts w:ascii="Tahoma" w:hAnsi="Tahoma" w:cs="Tahoma"/>
          <w:sz w:val="18"/>
          <w:szCs w:val="18"/>
        </w:rPr>
        <w:t>оговор) о нижеследующем:</w:t>
      </w:r>
    </w:p>
    <w:p w:rsidR="00495B0E" w:rsidRPr="00467ED4" w:rsidRDefault="00897093">
      <w:pPr>
        <w:tabs>
          <w:tab w:val="left" w:pos="426"/>
        </w:tabs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1.Предмет договора</w:t>
      </w:r>
    </w:p>
    <w:p w:rsidR="00495B0E" w:rsidRPr="00467ED4" w:rsidRDefault="00495B0E">
      <w:pPr>
        <w:pStyle w:val="a7"/>
        <w:tabs>
          <w:tab w:val="left" w:pos="0"/>
        </w:tabs>
        <w:rPr>
          <w:rFonts w:ascii="Tahoma" w:hAnsi="Tahoma" w:cs="Tahoma"/>
          <w:sz w:val="18"/>
          <w:szCs w:val="18"/>
        </w:rPr>
      </w:pPr>
      <w:proofErr w:type="gramStart"/>
      <w:r w:rsidRPr="00467ED4">
        <w:rPr>
          <w:rFonts w:ascii="Tahoma" w:hAnsi="Tahoma" w:cs="Tahoma"/>
          <w:sz w:val="18"/>
          <w:szCs w:val="18"/>
        </w:rPr>
        <w:t>1.1.Поставщик обязуется передать в собственность Покупателю, а Покупатель принять и оплатить в сроки и в порядке, установленных настоящим Договором, промышленные газы (далее по тексту — Товар) в баллонах Покупателя, в ассортименте, количестве, сроки и по цене, установленны</w:t>
      </w:r>
      <w:r w:rsidR="00897093">
        <w:rPr>
          <w:rFonts w:ascii="Tahoma" w:hAnsi="Tahoma" w:cs="Tahoma"/>
          <w:sz w:val="18"/>
          <w:szCs w:val="18"/>
        </w:rPr>
        <w:t>х Приложением № 1 к настоящему Д</w:t>
      </w:r>
      <w:r w:rsidRPr="00467ED4">
        <w:rPr>
          <w:rFonts w:ascii="Tahoma" w:hAnsi="Tahoma" w:cs="Tahoma"/>
          <w:sz w:val="18"/>
          <w:szCs w:val="18"/>
        </w:rPr>
        <w:t>оговору.</w:t>
      </w:r>
      <w:proofErr w:type="gramEnd"/>
    </w:p>
    <w:p w:rsidR="00495B0E" w:rsidRPr="00467ED4" w:rsidRDefault="00495B0E">
      <w:pPr>
        <w:pStyle w:val="a7"/>
        <w:tabs>
          <w:tab w:val="left" w:pos="0"/>
        </w:tabs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1.2.Поставщик принимает на себя обязанность по полному техническому </w:t>
      </w:r>
      <w:r w:rsidR="00BE2CE1">
        <w:rPr>
          <w:rFonts w:ascii="Tahoma" w:hAnsi="Tahoma" w:cs="Tahoma"/>
          <w:sz w:val="18"/>
          <w:szCs w:val="18"/>
        </w:rPr>
        <w:t xml:space="preserve">освидетельствованию, ремонту и </w:t>
      </w:r>
      <w:r w:rsidRPr="00467ED4">
        <w:rPr>
          <w:rFonts w:ascii="Tahoma" w:hAnsi="Tahoma" w:cs="Tahoma"/>
          <w:sz w:val="18"/>
          <w:szCs w:val="18"/>
        </w:rPr>
        <w:t xml:space="preserve">выводу в окончательный </w:t>
      </w:r>
      <w:proofErr w:type="gramStart"/>
      <w:r w:rsidRPr="00467ED4">
        <w:rPr>
          <w:rFonts w:ascii="Tahoma" w:hAnsi="Tahoma" w:cs="Tahoma"/>
          <w:sz w:val="18"/>
          <w:szCs w:val="18"/>
        </w:rPr>
        <w:t>брак баллонов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(далее потексту - оборудование), принадлежащих Покупателю, за отдельную плату по цене, предусмотренно</w:t>
      </w:r>
      <w:r w:rsidR="00897093">
        <w:rPr>
          <w:rFonts w:ascii="Tahoma" w:hAnsi="Tahoma" w:cs="Tahoma"/>
          <w:sz w:val="18"/>
          <w:szCs w:val="18"/>
        </w:rPr>
        <w:t>й Приложением № 2 к настоящему Д</w:t>
      </w:r>
      <w:r w:rsidRPr="00467ED4">
        <w:rPr>
          <w:rFonts w:ascii="Tahoma" w:hAnsi="Tahoma" w:cs="Tahoma"/>
          <w:sz w:val="18"/>
          <w:szCs w:val="18"/>
        </w:rPr>
        <w:t>оговору. Перед оказанием услуг Поставщик обязуется согласовать перечень и необходимость оказания услуг с Покупателем.</w:t>
      </w:r>
    </w:p>
    <w:p w:rsidR="00495B0E" w:rsidRPr="00467ED4" w:rsidRDefault="00897093">
      <w:pPr>
        <w:tabs>
          <w:tab w:val="left" w:pos="426"/>
        </w:tabs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2.Качество Товара</w:t>
      </w:r>
    </w:p>
    <w:p w:rsidR="00BB48A8" w:rsidRPr="00116A99" w:rsidRDefault="00BB48A8" w:rsidP="00BB48A8">
      <w:pPr>
        <w:pStyle w:val="a7"/>
        <w:tabs>
          <w:tab w:val="left" w:pos="426"/>
        </w:tabs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2.1.</w:t>
      </w:r>
      <w:r w:rsidRPr="00116A99">
        <w:rPr>
          <w:rFonts w:ascii="Tahoma" w:hAnsi="Tahoma" w:cs="Tahoma"/>
          <w:sz w:val="18"/>
          <w:szCs w:val="18"/>
        </w:rPr>
        <w:t>Качество поставляемого Товара должно соответствовать действующим стандартам, технологическим условиям или дополнительным требованиям, согласованным Сторонами. Качество Товара подтверждается сертификатами и паспортами, которые выдаются по требованию Покупателя.</w:t>
      </w:r>
    </w:p>
    <w:p w:rsidR="00BB48A8" w:rsidRPr="009F362F" w:rsidRDefault="00BB48A8" w:rsidP="00BB48A8">
      <w:pPr>
        <w:tabs>
          <w:tab w:val="left" w:pos="426"/>
        </w:tabs>
        <w:ind w:left="-30" w:firstLine="15"/>
        <w:jc w:val="both"/>
        <w:rPr>
          <w:rFonts w:ascii="Tahoma" w:eastAsia="Arial" w:hAnsi="Tahoma" w:cs="Tahoma"/>
          <w:sz w:val="18"/>
          <w:szCs w:val="18"/>
        </w:rPr>
      </w:pPr>
      <w:r w:rsidRPr="00116A99">
        <w:rPr>
          <w:rFonts w:ascii="Tahoma" w:hAnsi="Tahoma" w:cs="Tahoma"/>
          <w:color w:val="000000"/>
          <w:sz w:val="18"/>
          <w:szCs w:val="18"/>
        </w:rPr>
        <w:t>2.2.</w:t>
      </w:r>
      <w:r w:rsidRPr="00116A99">
        <w:rPr>
          <w:rFonts w:ascii="Tahoma" w:hAnsi="Tahoma" w:cs="Tahoma"/>
          <w:sz w:val="18"/>
          <w:szCs w:val="18"/>
        </w:rPr>
        <w:t xml:space="preserve">Приёмка Товара по количеству и качеству производится на складе Покупателя. Получение и приёмка Товара на складе Покупателя  производится в соответствии с </w:t>
      </w:r>
      <w:r w:rsidRPr="009F362F">
        <w:rPr>
          <w:rFonts w:ascii="Tahoma" w:hAnsi="Tahoma" w:cs="Tahoma"/>
          <w:sz w:val="18"/>
          <w:szCs w:val="18"/>
        </w:rPr>
        <w:t xml:space="preserve">требованиями </w:t>
      </w:r>
      <w:r w:rsidRPr="009F362F">
        <w:rPr>
          <w:rFonts w:ascii="Tahoma" w:eastAsia="font304" w:hAnsi="Tahoma" w:cs="Tahoma"/>
          <w:sz w:val="18"/>
          <w:szCs w:val="18"/>
        </w:rPr>
        <w:t>«Правил промышленной безопасности опасных производственных объектов, на которых используется оборудование, работающее под избыточным давлением»</w:t>
      </w:r>
      <w:r w:rsidRPr="009F362F">
        <w:rPr>
          <w:rFonts w:ascii="Tahoma" w:hAnsi="Tahoma" w:cs="Tahoma"/>
          <w:sz w:val="18"/>
          <w:szCs w:val="18"/>
        </w:rPr>
        <w:t xml:space="preserve">, утвержденными </w:t>
      </w:r>
      <w:r w:rsidRPr="009F362F">
        <w:rPr>
          <w:rFonts w:ascii="Tahoma" w:eastAsia="Arial" w:hAnsi="Tahoma" w:cs="Tahoma"/>
          <w:sz w:val="18"/>
          <w:szCs w:val="18"/>
        </w:rPr>
        <w:t>Приказом Федеральной службы по экологическому, технологическому и атомному надзору от 25 марта 2014 г. N 116.</w:t>
      </w:r>
    </w:p>
    <w:p w:rsidR="00BB48A8" w:rsidRPr="00467ED4" w:rsidRDefault="00BB48A8" w:rsidP="00BB48A8">
      <w:pPr>
        <w:tabs>
          <w:tab w:val="left" w:pos="426"/>
        </w:tabs>
        <w:ind w:left="-30" w:firstLine="15"/>
        <w:jc w:val="both"/>
        <w:rPr>
          <w:rFonts w:ascii="Tahoma" w:eastAsia="Arial" w:hAnsi="Tahoma" w:cs="Tahoma"/>
          <w:sz w:val="18"/>
          <w:szCs w:val="18"/>
        </w:rPr>
      </w:pPr>
      <w:r w:rsidRPr="009F362F">
        <w:rPr>
          <w:rFonts w:ascii="Tahoma" w:hAnsi="Tahoma" w:cs="Tahoma"/>
          <w:sz w:val="18"/>
          <w:szCs w:val="18"/>
        </w:rPr>
        <w:t xml:space="preserve">2.3. Представляемые баллоны (далее </w:t>
      </w:r>
      <w:r w:rsidR="00897093">
        <w:rPr>
          <w:rFonts w:ascii="Tahoma" w:hAnsi="Tahoma" w:cs="Tahoma"/>
          <w:sz w:val="18"/>
          <w:szCs w:val="18"/>
        </w:rPr>
        <w:t xml:space="preserve">- </w:t>
      </w:r>
      <w:r w:rsidRPr="009F362F">
        <w:rPr>
          <w:rFonts w:ascii="Tahoma" w:hAnsi="Tahoma" w:cs="Tahoma"/>
          <w:sz w:val="18"/>
          <w:szCs w:val="18"/>
        </w:rPr>
        <w:t xml:space="preserve">Тара) под наполнение Товаром должны соответствовать требованиям ГОСТ 949-73, ГОСТ 9731-79, ГОСТ 15860-84, </w:t>
      </w:r>
      <w:r w:rsidRPr="009F362F">
        <w:rPr>
          <w:rFonts w:ascii="Tahoma" w:eastAsia="font304" w:hAnsi="Tahoma" w:cs="Tahoma"/>
          <w:sz w:val="18"/>
          <w:szCs w:val="18"/>
        </w:rPr>
        <w:t xml:space="preserve">«Правилам промышленной безопасности </w:t>
      </w:r>
      <w:r w:rsidR="00897093" w:rsidRPr="00897093">
        <w:rPr>
          <w:rFonts w:ascii="Tahoma" w:eastAsia="font304" w:hAnsi="Tahoma" w:cs="Tahoma"/>
          <w:sz w:val="18"/>
          <w:szCs w:val="18"/>
        </w:rPr>
        <w:t>при использовании оборудования, работающего под избыточным давлением</w:t>
      </w:r>
      <w:r w:rsidRPr="009F362F">
        <w:rPr>
          <w:rFonts w:ascii="Tahoma" w:eastAsia="font304" w:hAnsi="Tahoma" w:cs="Tahoma"/>
          <w:sz w:val="18"/>
          <w:szCs w:val="18"/>
        </w:rPr>
        <w:t>»</w:t>
      </w:r>
      <w:r w:rsidRPr="009F362F">
        <w:rPr>
          <w:rFonts w:ascii="Tahoma" w:hAnsi="Tahoma" w:cs="Tahoma"/>
          <w:sz w:val="18"/>
          <w:szCs w:val="18"/>
        </w:rPr>
        <w:t xml:space="preserve">, утвержденными </w:t>
      </w:r>
      <w:r w:rsidRPr="009F362F">
        <w:rPr>
          <w:rFonts w:ascii="Tahoma" w:eastAsia="Arial" w:hAnsi="Tahoma" w:cs="Tahoma"/>
          <w:sz w:val="18"/>
          <w:szCs w:val="18"/>
        </w:rPr>
        <w:t xml:space="preserve">Приказом </w:t>
      </w:r>
      <w:proofErr w:type="spellStart"/>
      <w:r w:rsidR="00897093" w:rsidRPr="00897093">
        <w:rPr>
          <w:rFonts w:ascii="Tahoma" w:eastAsia="Arial" w:hAnsi="Tahoma" w:cs="Tahoma"/>
          <w:sz w:val="18"/>
          <w:szCs w:val="18"/>
        </w:rPr>
        <w:t>Ростехнадзора</w:t>
      </w:r>
      <w:proofErr w:type="spellEnd"/>
      <w:r w:rsidR="00897093" w:rsidRPr="00897093">
        <w:rPr>
          <w:rFonts w:ascii="Tahoma" w:eastAsia="Arial" w:hAnsi="Tahoma" w:cs="Tahoma"/>
          <w:sz w:val="18"/>
          <w:szCs w:val="18"/>
        </w:rPr>
        <w:t xml:space="preserve"> от 15.12.2020 N 536</w:t>
      </w:r>
      <w:r w:rsidR="00897093">
        <w:rPr>
          <w:rFonts w:ascii="Tahoma" w:eastAsia="Arial" w:hAnsi="Tahoma" w:cs="Tahoma"/>
          <w:sz w:val="18"/>
          <w:szCs w:val="18"/>
        </w:rPr>
        <w:t>.</w:t>
      </w:r>
    </w:p>
    <w:p w:rsidR="00BB48A8" w:rsidRDefault="00BB48A8" w:rsidP="00BB48A8">
      <w:pPr>
        <w:pStyle w:val="210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2.4. </w:t>
      </w:r>
      <w:r w:rsidRPr="00116A99">
        <w:rPr>
          <w:rFonts w:ascii="Tahoma" w:hAnsi="Tahoma" w:cs="Tahoma"/>
          <w:sz w:val="18"/>
          <w:szCs w:val="18"/>
        </w:rPr>
        <w:t>Не подлежит приёмке и обмену Тара неукомплектованная и с истекшим сроком эксплуатации. По отдельному запросу или заявке Покупателя, Поставщиком может быть произведено доукомплектование и техническое освидетельствование (аттестация) Тары.</w:t>
      </w:r>
    </w:p>
    <w:p w:rsidR="00BB48A8" w:rsidRPr="00792296" w:rsidRDefault="00BB48A8" w:rsidP="00BB48A8">
      <w:pPr>
        <w:pStyle w:val="210"/>
        <w:tabs>
          <w:tab w:val="left" w:pos="426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2.5. </w:t>
      </w:r>
      <w:r w:rsidRPr="00116A99">
        <w:rPr>
          <w:rFonts w:ascii="Tahoma" w:hAnsi="Tahoma" w:cs="Tahoma"/>
          <w:color w:val="000000"/>
          <w:sz w:val="18"/>
          <w:szCs w:val="18"/>
        </w:rPr>
        <w:t xml:space="preserve">Упаковка,  затаривание, крепление и транспортировка </w:t>
      </w:r>
      <w:r w:rsidR="00897093">
        <w:rPr>
          <w:rFonts w:ascii="Tahoma" w:hAnsi="Tahoma" w:cs="Tahoma"/>
          <w:color w:val="000000"/>
          <w:sz w:val="18"/>
          <w:szCs w:val="18"/>
        </w:rPr>
        <w:t>Т</w:t>
      </w:r>
      <w:r>
        <w:rPr>
          <w:rFonts w:ascii="Tahoma" w:hAnsi="Tahoma" w:cs="Tahoma"/>
          <w:color w:val="000000"/>
          <w:sz w:val="18"/>
          <w:szCs w:val="18"/>
        </w:rPr>
        <w:t>овара</w:t>
      </w:r>
      <w:r w:rsidRPr="00116A99">
        <w:rPr>
          <w:rFonts w:ascii="Tahoma" w:hAnsi="Tahoma" w:cs="Tahoma"/>
          <w:color w:val="000000"/>
          <w:sz w:val="18"/>
          <w:szCs w:val="18"/>
        </w:rPr>
        <w:t xml:space="preserve"> не должны допускать нарушения его целостности сохранности </w:t>
      </w:r>
      <w:r w:rsidRPr="00792296">
        <w:rPr>
          <w:rFonts w:ascii="Tahoma" w:hAnsi="Tahoma" w:cs="Tahoma"/>
          <w:color w:val="000000"/>
          <w:sz w:val="18"/>
          <w:szCs w:val="18"/>
        </w:rPr>
        <w:t xml:space="preserve">и внешнего состояния. Упаковка и затаривание  должны </w:t>
      </w:r>
      <w:r w:rsidR="00897093">
        <w:rPr>
          <w:rFonts w:ascii="Tahoma" w:hAnsi="Tahoma" w:cs="Tahoma"/>
          <w:color w:val="000000"/>
          <w:sz w:val="18"/>
          <w:szCs w:val="18"/>
        </w:rPr>
        <w:t>быть выполнены с расчетом, что Т</w:t>
      </w:r>
      <w:r w:rsidRPr="00792296">
        <w:rPr>
          <w:rFonts w:ascii="Tahoma" w:hAnsi="Tahoma" w:cs="Tahoma"/>
          <w:color w:val="000000"/>
          <w:sz w:val="18"/>
          <w:szCs w:val="18"/>
        </w:rPr>
        <w:t>овар будет храниться в условиях открытого хранения.</w:t>
      </w:r>
    </w:p>
    <w:p w:rsidR="00BB48A8" w:rsidRPr="00792296" w:rsidRDefault="00BB48A8" w:rsidP="00BB48A8">
      <w:pPr>
        <w:pStyle w:val="210"/>
        <w:tabs>
          <w:tab w:val="left" w:pos="426"/>
        </w:tabs>
        <w:jc w:val="both"/>
        <w:rPr>
          <w:rFonts w:ascii="Tahoma" w:hAnsi="Tahoma" w:cs="Tahoma"/>
          <w:sz w:val="18"/>
          <w:szCs w:val="18"/>
          <w:lang w:eastAsia="ru-RU"/>
        </w:rPr>
      </w:pPr>
      <w:r w:rsidRPr="00792296">
        <w:rPr>
          <w:rFonts w:ascii="Tahoma" w:hAnsi="Tahoma" w:cs="Tahoma"/>
          <w:color w:val="000000"/>
          <w:sz w:val="18"/>
          <w:szCs w:val="18"/>
        </w:rPr>
        <w:t xml:space="preserve">2.6. </w:t>
      </w:r>
      <w:r w:rsidRPr="00792296">
        <w:rPr>
          <w:rFonts w:ascii="Tahoma" w:hAnsi="Tahoma" w:cs="Tahoma"/>
          <w:sz w:val="18"/>
          <w:szCs w:val="18"/>
          <w:lang w:eastAsia="ru-RU"/>
        </w:rPr>
        <w:t xml:space="preserve">Поставщик гарантирует: соблюдение надлежащих условий хранения Товара до его передачи Покупателю; надлежащее выполнение производственного </w:t>
      </w:r>
      <w:proofErr w:type="gramStart"/>
      <w:r w:rsidRPr="00792296">
        <w:rPr>
          <w:rFonts w:ascii="Tahoma" w:hAnsi="Tahoma" w:cs="Tahoma"/>
          <w:sz w:val="18"/>
          <w:szCs w:val="18"/>
          <w:lang w:eastAsia="ru-RU"/>
        </w:rPr>
        <w:t>контроля за</w:t>
      </w:r>
      <w:proofErr w:type="gramEnd"/>
      <w:r w:rsidRPr="00792296">
        <w:rPr>
          <w:rFonts w:ascii="Tahoma" w:hAnsi="Tahoma" w:cs="Tahoma"/>
          <w:sz w:val="18"/>
          <w:szCs w:val="18"/>
          <w:lang w:eastAsia="ru-RU"/>
        </w:rPr>
        <w:t xml:space="preserve"> качеством и безопасностью, соблюдением требований нормативных и технических документов к условиям изготовления и оборота Товара.</w:t>
      </w:r>
    </w:p>
    <w:p w:rsidR="00BB48A8" w:rsidRDefault="00BB48A8" w:rsidP="00BB48A8">
      <w:pPr>
        <w:tabs>
          <w:tab w:val="left" w:pos="0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2.7. </w:t>
      </w:r>
      <w:r w:rsidRPr="00792296">
        <w:rPr>
          <w:rFonts w:ascii="Tahoma" w:hAnsi="Tahoma" w:cs="Tahoma"/>
          <w:sz w:val="18"/>
          <w:szCs w:val="18"/>
        </w:rPr>
        <w:t>Ответственность за доставку к месту использования технического газа и соблюдение техники безопасности при транспортировке, хранении и эксплуатации заправленных баллонов возлагается на</w:t>
      </w:r>
      <w:r>
        <w:rPr>
          <w:rFonts w:ascii="Tahoma" w:hAnsi="Tahoma" w:cs="Tahoma"/>
          <w:sz w:val="18"/>
          <w:szCs w:val="18"/>
        </w:rPr>
        <w:t xml:space="preserve"> Поставщика.</w:t>
      </w:r>
    </w:p>
    <w:p w:rsidR="00BB48A8" w:rsidRDefault="00BB48A8" w:rsidP="00BB48A8">
      <w:pPr>
        <w:tabs>
          <w:tab w:val="left" w:pos="0"/>
        </w:tabs>
        <w:jc w:val="both"/>
        <w:rPr>
          <w:rFonts w:ascii="Tahoma" w:hAnsi="Tahoma" w:cs="Tahoma"/>
          <w:color w:val="000000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</w:rPr>
        <w:t xml:space="preserve">2.8. </w:t>
      </w:r>
      <w:r w:rsidRPr="002327EC">
        <w:rPr>
          <w:rFonts w:ascii="Tahoma" w:hAnsi="Tahoma" w:cs="Tahoma"/>
          <w:color w:val="000000"/>
          <w:sz w:val="18"/>
          <w:szCs w:val="18"/>
          <w:lang w:eastAsia="ru-RU"/>
        </w:rPr>
        <w:t>Потребитель вправе потребовать провести контрольное взвешивание газовых баллонов в его присутствии.</w:t>
      </w:r>
    </w:p>
    <w:p w:rsidR="00BB48A8" w:rsidRPr="002327EC" w:rsidRDefault="00BB48A8" w:rsidP="00BB48A8">
      <w:pPr>
        <w:tabs>
          <w:tab w:val="left" w:pos="0"/>
        </w:tabs>
        <w:jc w:val="both"/>
        <w:rPr>
          <w:rFonts w:ascii="Tahoma" w:hAnsi="Tahoma" w:cs="Tahoma"/>
          <w:color w:val="000000"/>
          <w:sz w:val="18"/>
          <w:szCs w:val="18"/>
          <w:lang w:eastAsia="ru-RU"/>
        </w:rPr>
      </w:pPr>
      <w:r>
        <w:rPr>
          <w:rFonts w:ascii="Tahoma" w:hAnsi="Tahoma" w:cs="Tahoma"/>
          <w:color w:val="000000"/>
          <w:sz w:val="18"/>
          <w:szCs w:val="18"/>
          <w:lang w:eastAsia="ru-RU"/>
        </w:rPr>
        <w:t>2.9.</w:t>
      </w:r>
      <w:bookmarkStart w:id="0" w:name="dst100525"/>
      <w:bookmarkEnd w:id="0"/>
      <w:r w:rsidRPr="002327EC">
        <w:rPr>
          <w:rFonts w:ascii="Tahoma" w:hAnsi="Tahoma" w:cs="Tahoma"/>
          <w:color w:val="000000"/>
          <w:sz w:val="18"/>
          <w:szCs w:val="18"/>
          <w:lang w:eastAsia="ru-RU"/>
        </w:rPr>
        <w:t>Информация о газе и газовых баллонах должна содержать сведения о марке газа и его физико-химических показателях, о техническом состоянии газового баллона (номер баллона, масса порожнего баллона, дата его изготовления и дата очередного технического освидетельствования, рабочее и пробное давление, вместимость). Такие сведения указываются на поверхности баллона или на прикрепленной к нему пластине.</w:t>
      </w:r>
    </w:p>
    <w:p w:rsidR="00495B0E" w:rsidRPr="00467ED4" w:rsidRDefault="00837B8E" w:rsidP="00837B8E">
      <w:pPr>
        <w:tabs>
          <w:tab w:val="left" w:pos="426"/>
        </w:tabs>
        <w:ind w:left="3600"/>
        <w:rPr>
          <w:rFonts w:ascii="Tahoma" w:hAnsi="Tahoma" w:cs="Tahoma"/>
          <w:b/>
          <w:sz w:val="18"/>
          <w:szCs w:val="18"/>
        </w:rPr>
      </w:pPr>
      <w:r w:rsidRPr="00837B8E">
        <w:rPr>
          <w:rFonts w:ascii="Tahoma" w:hAnsi="Tahoma" w:cs="Tahoma"/>
          <w:b/>
          <w:sz w:val="18"/>
          <w:szCs w:val="18"/>
        </w:rPr>
        <w:t xml:space="preserve">3. </w:t>
      </w:r>
      <w:r w:rsidR="00897093">
        <w:rPr>
          <w:rFonts w:ascii="Tahoma" w:hAnsi="Tahoma" w:cs="Tahoma"/>
          <w:b/>
          <w:sz w:val="18"/>
          <w:szCs w:val="18"/>
        </w:rPr>
        <w:t>Права и обязанности Сторон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b/>
          <w:bCs/>
          <w:sz w:val="18"/>
          <w:szCs w:val="18"/>
        </w:rPr>
      </w:pPr>
      <w:r w:rsidRPr="00467ED4">
        <w:rPr>
          <w:rFonts w:ascii="Tahoma" w:hAnsi="Tahoma" w:cs="Tahoma"/>
          <w:b/>
          <w:bCs/>
          <w:sz w:val="18"/>
          <w:szCs w:val="18"/>
        </w:rPr>
        <w:t>3.1. Поставщик обязан: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3.1.1. Передать в собственность Покупателя Товар  и оказать услуги на условиях, предусмотренных настоящим договором.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3.1.2. Одновременно с передачей Товара передать Покупателю все принадлежности Товара, а также относящиеся к Товару документы.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3.1.3.Передать Покупателю Товар, соответствующий по качеству требованиям законодательства РФ, предъявляемым к такому виду Товара.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3.1.4.Передать Покупателю Товар в </w:t>
      </w:r>
      <w:r w:rsidR="00897093">
        <w:rPr>
          <w:rFonts w:ascii="Tahoma" w:hAnsi="Tahoma" w:cs="Tahoma"/>
          <w:sz w:val="18"/>
          <w:szCs w:val="18"/>
        </w:rPr>
        <w:t>упаковке и таре, согласованной С</w:t>
      </w:r>
      <w:r w:rsidRPr="00467ED4">
        <w:rPr>
          <w:rFonts w:ascii="Tahoma" w:hAnsi="Tahoma" w:cs="Tahoma"/>
          <w:sz w:val="18"/>
          <w:szCs w:val="18"/>
        </w:rPr>
        <w:t>торонами.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3.1.5.Передать Покупателю Товар, свободный от любых прав третьих лиц, не заложенный, под запретом или арестом не состоящий.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ab/>
        <w:t>Предоставить Покупателю подписанный со своей стор</w:t>
      </w:r>
      <w:r w:rsidR="00897093">
        <w:rPr>
          <w:rFonts w:ascii="Tahoma" w:hAnsi="Tahoma" w:cs="Tahoma"/>
          <w:sz w:val="18"/>
          <w:szCs w:val="18"/>
        </w:rPr>
        <w:t xml:space="preserve">оны Акт приема-передачи Товара (или </w:t>
      </w:r>
      <w:r w:rsidRPr="00467ED4">
        <w:rPr>
          <w:rFonts w:ascii="Tahoma" w:hAnsi="Tahoma" w:cs="Tahoma"/>
          <w:sz w:val="18"/>
          <w:szCs w:val="18"/>
        </w:rPr>
        <w:t>товарную накладную</w:t>
      </w:r>
      <w:r w:rsidR="00897093">
        <w:rPr>
          <w:rFonts w:ascii="Tahoma" w:hAnsi="Tahoma" w:cs="Tahoma"/>
          <w:sz w:val="18"/>
          <w:szCs w:val="18"/>
        </w:rPr>
        <w:t xml:space="preserve"> или универсальный передаточный документ)</w:t>
      </w:r>
      <w:r w:rsidRPr="00467ED4">
        <w:rPr>
          <w:rFonts w:ascii="Tahoma" w:hAnsi="Tahoma" w:cs="Tahoma"/>
          <w:sz w:val="18"/>
          <w:szCs w:val="18"/>
        </w:rPr>
        <w:t xml:space="preserve"> и Акт оказанных услуг</w:t>
      </w:r>
      <w:r w:rsidR="00897093">
        <w:rPr>
          <w:rFonts w:ascii="Tahoma" w:hAnsi="Tahoma" w:cs="Tahoma"/>
          <w:sz w:val="18"/>
          <w:szCs w:val="18"/>
        </w:rPr>
        <w:t xml:space="preserve"> (или универсальный передаточный документ)</w:t>
      </w:r>
      <w:r w:rsidRPr="00467ED4">
        <w:rPr>
          <w:rFonts w:ascii="Tahoma" w:hAnsi="Tahoma" w:cs="Tahoma"/>
          <w:sz w:val="18"/>
          <w:szCs w:val="18"/>
        </w:rPr>
        <w:t xml:space="preserve"> в двух экземплярах, а также оформленный в соответствии с действующим законодательством счет-фактуру и в установленные законодательством с</w:t>
      </w:r>
      <w:r w:rsidR="00897093">
        <w:rPr>
          <w:rFonts w:ascii="Tahoma" w:hAnsi="Tahoma" w:cs="Tahoma"/>
          <w:sz w:val="18"/>
          <w:szCs w:val="18"/>
        </w:rPr>
        <w:t>роки. В случае</w:t>
      </w:r>
      <w:proofErr w:type="gramStart"/>
      <w:r w:rsidR="00897093">
        <w:rPr>
          <w:rFonts w:ascii="Tahoma" w:hAnsi="Tahoma" w:cs="Tahoma"/>
          <w:sz w:val="18"/>
          <w:szCs w:val="18"/>
        </w:rPr>
        <w:t>,</w:t>
      </w:r>
      <w:proofErr w:type="gramEnd"/>
      <w:r w:rsidR="00897093">
        <w:rPr>
          <w:rFonts w:ascii="Tahoma" w:hAnsi="Tahoma" w:cs="Tahoma"/>
          <w:sz w:val="18"/>
          <w:szCs w:val="18"/>
        </w:rPr>
        <w:t xml:space="preserve"> если условиями Д</w:t>
      </w:r>
      <w:r w:rsidRPr="00467ED4">
        <w:rPr>
          <w:rFonts w:ascii="Tahoma" w:hAnsi="Tahoma" w:cs="Tahoma"/>
          <w:sz w:val="18"/>
          <w:szCs w:val="18"/>
        </w:rPr>
        <w:t xml:space="preserve">оговора предусмотрено внесение </w:t>
      </w:r>
      <w:r w:rsidR="00897093">
        <w:rPr>
          <w:rFonts w:ascii="Tahoma" w:hAnsi="Tahoma" w:cs="Tahoma"/>
          <w:sz w:val="18"/>
          <w:szCs w:val="18"/>
        </w:rPr>
        <w:t>предварительной оплаты, Поставщик</w:t>
      </w:r>
      <w:r w:rsidRPr="00467ED4">
        <w:rPr>
          <w:rFonts w:ascii="Tahoma" w:hAnsi="Tahoma" w:cs="Tahoma"/>
          <w:sz w:val="18"/>
          <w:szCs w:val="18"/>
        </w:rPr>
        <w:t xml:space="preserve"> обязан выставить и направить в установленные ст.168 НК РФ сроки счет-фактуру на внесенную предварительную оплату.</w:t>
      </w:r>
    </w:p>
    <w:p w:rsidR="00495B0E" w:rsidRPr="00467ED4" w:rsidRDefault="00897093" w:rsidP="00897093">
      <w:pPr>
        <w:tabs>
          <w:tab w:val="left" w:pos="585"/>
        </w:tabs>
        <w:ind w:left="1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3.1.6. </w:t>
      </w:r>
      <w:r w:rsidR="00495B0E" w:rsidRPr="00467ED4">
        <w:rPr>
          <w:rFonts w:ascii="Tahoma" w:hAnsi="Tahoma" w:cs="Tahoma"/>
          <w:sz w:val="18"/>
          <w:szCs w:val="18"/>
        </w:rPr>
        <w:t>В случае однос</w:t>
      </w:r>
      <w:r>
        <w:rPr>
          <w:rFonts w:ascii="Tahoma" w:hAnsi="Tahoma" w:cs="Tahoma"/>
          <w:sz w:val="18"/>
          <w:szCs w:val="18"/>
        </w:rPr>
        <w:t>тороннего отказа Покупателя от Д</w:t>
      </w:r>
      <w:r w:rsidR="00495B0E" w:rsidRPr="00467ED4">
        <w:rPr>
          <w:rFonts w:ascii="Tahoma" w:hAnsi="Tahoma" w:cs="Tahoma"/>
          <w:sz w:val="18"/>
          <w:szCs w:val="18"/>
        </w:rPr>
        <w:t>оговора, либо от поставки, возвратит</w:t>
      </w:r>
      <w:r>
        <w:rPr>
          <w:rFonts w:ascii="Tahoma" w:hAnsi="Tahoma" w:cs="Tahoma"/>
          <w:sz w:val="18"/>
          <w:szCs w:val="18"/>
        </w:rPr>
        <w:t>ь все излишне перечисленные по Д</w:t>
      </w:r>
      <w:r w:rsidR="00495B0E" w:rsidRPr="00467ED4">
        <w:rPr>
          <w:rFonts w:ascii="Tahoma" w:hAnsi="Tahoma" w:cs="Tahoma"/>
          <w:sz w:val="18"/>
          <w:szCs w:val="18"/>
        </w:rPr>
        <w:t>оговору Покупателем суммы в течение 5 (пяти) банковских дней с момента получения письменного уведомления Покупателя об отказе от Договора.</w:t>
      </w:r>
    </w:p>
    <w:p w:rsidR="00495B0E" w:rsidRPr="00467ED4" w:rsidRDefault="00897093" w:rsidP="00897093">
      <w:pPr>
        <w:tabs>
          <w:tab w:val="left" w:pos="585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3.1.7. </w:t>
      </w:r>
      <w:r w:rsidR="00495B0E" w:rsidRPr="00467ED4">
        <w:rPr>
          <w:rFonts w:ascii="Tahoma" w:hAnsi="Tahoma" w:cs="Tahoma"/>
          <w:sz w:val="18"/>
          <w:szCs w:val="18"/>
        </w:rPr>
        <w:t>В случае отказа от принятия пустого баллона от Покупателя в течение 3-х рабочих дней составить и передать последнему подписанный со своей стороны Акт с указанием причины такого отказа.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897093" w:rsidP="00897093">
      <w:pPr>
        <w:tabs>
          <w:tab w:val="left" w:pos="426"/>
        </w:tabs>
        <w:ind w:left="15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 xml:space="preserve">3.2. </w:t>
      </w:r>
      <w:r w:rsidR="00495B0E" w:rsidRPr="00467ED4">
        <w:rPr>
          <w:rFonts w:ascii="Tahoma" w:hAnsi="Tahoma" w:cs="Tahoma"/>
          <w:b/>
          <w:bCs/>
          <w:sz w:val="18"/>
          <w:szCs w:val="18"/>
        </w:rPr>
        <w:t>Поставщик вправе: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3.2.1. В случае отказа Покупателя от подписания Акта приема-передачи запросить у Покупателя письменные возражения.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897093" w:rsidP="00897093">
      <w:pPr>
        <w:tabs>
          <w:tab w:val="left" w:pos="426"/>
        </w:tabs>
        <w:ind w:left="15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3.3. </w:t>
      </w:r>
      <w:r w:rsidR="00495B0E" w:rsidRPr="00467ED4">
        <w:rPr>
          <w:rFonts w:ascii="Tahoma" w:hAnsi="Tahoma" w:cs="Tahoma"/>
          <w:b/>
          <w:bCs/>
          <w:sz w:val="18"/>
          <w:szCs w:val="18"/>
        </w:rPr>
        <w:t>Покупатель обязан: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3.3.1. Принять в собственность Товар, либо отказаться от принятия Товара, указав мотив отказа.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3.3.2. Подписать Акт приема-передачи, либо предоставить мотивированное возражение об отказе от подписания.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897093" w:rsidP="00897093">
      <w:pPr>
        <w:tabs>
          <w:tab w:val="left" w:pos="426"/>
        </w:tabs>
        <w:ind w:left="15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3.4. </w:t>
      </w:r>
      <w:r w:rsidR="00495B0E" w:rsidRPr="00467ED4">
        <w:rPr>
          <w:rFonts w:ascii="Tahoma" w:hAnsi="Tahoma" w:cs="Tahoma"/>
          <w:b/>
          <w:bCs/>
          <w:sz w:val="18"/>
          <w:szCs w:val="18"/>
        </w:rPr>
        <w:t>Покупатель вправе: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3.4.1.Требовать предоставления ему Товара и оказания услуги, </w:t>
      </w:r>
      <w:proofErr w:type="gramStart"/>
      <w:r w:rsidRPr="00467ED4">
        <w:rPr>
          <w:rFonts w:ascii="Tahoma" w:hAnsi="Tahoma" w:cs="Tahoma"/>
          <w:sz w:val="18"/>
          <w:szCs w:val="18"/>
        </w:rPr>
        <w:t>указанных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в п.1.1. и п.1.2. Договора, надлежащего качества.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3.4.2. Требовать соблюдения Поставщиком сроков, установленных настоящим Договором.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3.4.3. Требовать предоставления Товара, свободного от любых притязаний третьих лиц.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3.4.4. В одностороннем внесудебном порядке отказаться от исполнения Договора либо от поставки в случае поставки товара ненадлежащего качества, либо в случае нарушения Поставщиком установленных в договоре сроков, либо поставки Товара не в полном объеме.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3.4.5. В случае нарушения требования к качеству Товара по своему выбору:</w:t>
      </w:r>
    </w:p>
    <w:p w:rsidR="00495B0E" w:rsidRPr="00467ED4" w:rsidRDefault="00495B0E">
      <w:pPr>
        <w:tabs>
          <w:tab w:val="left" w:pos="426"/>
        </w:tabs>
        <w:ind w:left="435"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</w:t>
      </w:r>
      <w:r w:rsidR="00897093">
        <w:rPr>
          <w:rFonts w:ascii="Tahoma" w:hAnsi="Tahoma" w:cs="Tahoma"/>
          <w:sz w:val="18"/>
          <w:szCs w:val="18"/>
        </w:rPr>
        <w:t>.5.1. Отказаться от исполнения Д</w:t>
      </w:r>
      <w:r w:rsidRPr="00467ED4">
        <w:rPr>
          <w:rFonts w:ascii="Tahoma" w:hAnsi="Tahoma" w:cs="Tahoma"/>
          <w:sz w:val="18"/>
          <w:szCs w:val="18"/>
        </w:rPr>
        <w:t>оговора с даты, указанной в направленном Поставщику уведомлении, и потре</w:t>
      </w:r>
      <w:r w:rsidR="00897093">
        <w:rPr>
          <w:rFonts w:ascii="Tahoma" w:hAnsi="Tahoma" w:cs="Tahoma"/>
          <w:sz w:val="18"/>
          <w:szCs w:val="18"/>
        </w:rPr>
        <w:t>бовать уплаченной стоимости за Т</w:t>
      </w:r>
      <w:r w:rsidRPr="00467ED4">
        <w:rPr>
          <w:rFonts w:ascii="Tahoma" w:hAnsi="Tahoma" w:cs="Tahoma"/>
          <w:sz w:val="18"/>
          <w:szCs w:val="18"/>
        </w:rPr>
        <w:t>овар. В этом случае оплаченная сумма должна быть возвращена Поставщиком в течение 5 (пяти) банковских дней с момента получения письменного уведомления Покупателя о возврате.</w:t>
      </w:r>
    </w:p>
    <w:p w:rsidR="00495B0E" w:rsidRPr="00467ED4" w:rsidRDefault="00495B0E">
      <w:pPr>
        <w:tabs>
          <w:tab w:val="left" w:pos="426"/>
        </w:tabs>
        <w:ind w:left="435"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3.4.5.2. Потребовать замены Товара ненадлежащ</w:t>
      </w:r>
      <w:r w:rsidR="00897093">
        <w:rPr>
          <w:rFonts w:ascii="Tahoma" w:hAnsi="Tahoma" w:cs="Tahoma"/>
          <w:sz w:val="18"/>
          <w:szCs w:val="18"/>
        </w:rPr>
        <w:t>его качества Т</w:t>
      </w:r>
      <w:r w:rsidRPr="00467ED4">
        <w:rPr>
          <w:rFonts w:ascii="Tahoma" w:hAnsi="Tahoma" w:cs="Tahoma"/>
          <w:sz w:val="18"/>
          <w:szCs w:val="18"/>
        </w:rPr>
        <w:t>оваром, соответствующим договору,</w:t>
      </w:r>
      <w:r w:rsidR="00897093">
        <w:rPr>
          <w:rFonts w:ascii="Tahoma" w:hAnsi="Tahoma" w:cs="Tahoma"/>
          <w:sz w:val="18"/>
          <w:szCs w:val="18"/>
        </w:rPr>
        <w:t xml:space="preserve"> в срок, указанный в требовании, но не превышающий 3 (трех) рабочих дней.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3.4.6.</w:t>
      </w:r>
      <w:r w:rsidR="00897093">
        <w:rPr>
          <w:rFonts w:ascii="Tahoma" w:hAnsi="Tahoma" w:cs="Tahoma"/>
          <w:sz w:val="18"/>
          <w:szCs w:val="18"/>
        </w:rPr>
        <w:t xml:space="preserve"> В случае передачи Т</w:t>
      </w:r>
      <w:r w:rsidRPr="00467ED4">
        <w:rPr>
          <w:rFonts w:ascii="Tahoma" w:hAnsi="Tahoma" w:cs="Tahoma"/>
          <w:sz w:val="18"/>
          <w:szCs w:val="18"/>
        </w:rPr>
        <w:t>овара в меньшем</w:t>
      </w:r>
      <w:r w:rsidR="00897093">
        <w:rPr>
          <w:rFonts w:ascii="Tahoma" w:hAnsi="Tahoma" w:cs="Tahoma"/>
          <w:sz w:val="18"/>
          <w:szCs w:val="18"/>
        </w:rPr>
        <w:t xml:space="preserve"> количестве, чем предусмотрено Д</w:t>
      </w:r>
      <w:r w:rsidRPr="00467ED4">
        <w:rPr>
          <w:rFonts w:ascii="Tahoma" w:hAnsi="Tahoma" w:cs="Tahoma"/>
          <w:sz w:val="18"/>
          <w:szCs w:val="18"/>
        </w:rPr>
        <w:t>оговором, по своему выбору:</w:t>
      </w:r>
    </w:p>
    <w:p w:rsidR="00897093" w:rsidRDefault="00897093" w:rsidP="00897093">
      <w:pPr>
        <w:tabs>
          <w:tab w:val="left" w:pos="426"/>
        </w:tabs>
        <w:ind w:left="465" w:hanging="43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3.4.6.1. Потребовать от П</w:t>
      </w:r>
      <w:r w:rsidR="00495B0E" w:rsidRPr="00467ED4">
        <w:rPr>
          <w:rFonts w:ascii="Tahoma" w:hAnsi="Tahoma" w:cs="Tahoma"/>
          <w:sz w:val="18"/>
          <w:szCs w:val="18"/>
        </w:rPr>
        <w:t>оставщика поставить в срок, указанный в требовании</w:t>
      </w:r>
      <w:r>
        <w:rPr>
          <w:rFonts w:ascii="Tahoma" w:hAnsi="Tahoma" w:cs="Tahoma"/>
          <w:sz w:val="18"/>
          <w:szCs w:val="18"/>
        </w:rPr>
        <w:t>, недопоставленный Товар.</w:t>
      </w:r>
    </w:p>
    <w:p w:rsidR="00897093" w:rsidRDefault="00897093" w:rsidP="00897093">
      <w:pPr>
        <w:tabs>
          <w:tab w:val="left" w:pos="426"/>
        </w:tabs>
        <w:ind w:left="465" w:hanging="43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3.4.6.2. </w:t>
      </w:r>
      <w:r w:rsidR="00495B0E" w:rsidRPr="00467ED4">
        <w:rPr>
          <w:rFonts w:ascii="Tahoma" w:hAnsi="Tahoma" w:cs="Tahoma"/>
          <w:sz w:val="18"/>
          <w:szCs w:val="18"/>
        </w:rPr>
        <w:t>Отказать</w:t>
      </w:r>
      <w:r>
        <w:rPr>
          <w:rFonts w:ascii="Tahoma" w:hAnsi="Tahoma" w:cs="Tahoma"/>
          <w:sz w:val="18"/>
          <w:szCs w:val="18"/>
        </w:rPr>
        <w:t>ся от недопоставленного Товара.</w:t>
      </w:r>
    </w:p>
    <w:p w:rsidR="00495B0E" w:rsidRPr="00467ED4" w:rsidRDefault="00897093" w:rsidP="00897093">
      <w:pPr>
        <w:tabs>
          <w:tab w:val="left" w:pos="426"/>
        </w:tabs>
        <w:ind w:left="465" w:hanging="43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3.4.6.3. </w:t>
      </w:r>
      <w:r w:rsidR="00495B0E" w:rsidRPr="00467ED4">
        <w:rPr>
          <w:rFonts w:ascii="Tahoma" w:hAnsi="Tahoma" w:cs="Tahoma"/>
          <w:sz w:val="18"/>
          <w:szCs w:val="18"/>
        </w:rPr>
        <w:t>В одностороннем внесудебном порядке отказ</w:t>
      </w:r>
      <w:r>
        <w:rPr>
          <w:rFonts w:ascii="Tahoma" w:hAnsi="Tahoma" w:cs="Tahoma"/>
          <w:sz w:val="18"/>
          <w:szCs w:val="18"/>
        </w:rPr>
        <w:t>аться от исполнения настоящего Д</w:t>
      </w:r>
      <w:r w:rsidR="00495B0E" w:rsidRPr="00467ED4">
        <w:rPr>
          <w:rFonts w:ascii="Tahoma" w:hAnsi="Tahoma" w:cs="Tahoma"/>
          <w:sz w:val="18"/>
          <w:szCs w:val="18"/>
        </w:rPr>
        <w:t>оговора.</w:t>
      </w:r>
    </w:p>
    <w:p w:rsidR="00495B0E" w:rsidRPr="00467ED4" w:rsidRDefault="00897093">
      <w:pPr>
        <w:tabs>
          <w:tab w:val="left" w:pos="465"/>
          <w:tab w:val="left" w:pos="1230"/>
        </w:tabs>
        <w:ind w:left="1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3.4.7.  В случае передачи Т</w:t>
      </w:r>
      <w:r w:rsidR="00495B0E" w:rsidRPr="00467ED4">
        <w:rPr>
          <w:rFonts w:ascii="Tahoma" w:hAnsi="Tahoma" w:cs="Tahoma"/>
          <w:sz w:val="18"/>
          <w:szCs w:val="18"/>
        </w:rPr>
        <w:t>овара в большем</w:t>
      </w:r>
      <w:r>
        <w:rPr>
          <w:rFonts w:ascii="Tahoma" w:hAnsi="Tahoma" w:cs="Tahoma"/>
          <w:sz w:val="18"/>
          <w:szCs w:val="18"/>
        </w:rPr>
        <w:t xml:space="preserve"> количестве, чем предусмотрено Д</w:t>
      </w:r>
      <w:r w:rsidR="00495B0E" w:rsidRPr="00467ED4">
        <w:rPr>
          <w:rFonts w:ascii="Tahoma" w:hAnsi="Tahoma" w:cs="Tahoma"/>
          <w:sz w:val="18"/>
          <w:szCs w:val="18"/>
        </w:rPr>
        <w:t>оговором, по своему выбору:</w:t>
      </w:r>
    </w:p>
    <w:p w:rsidR="00495B0E" w:rsidRPr="00467ED4" w:rsidRDefault="00495B0E">
      <w:pPr>
        <w:tabs>
          <w:tab w:val="left" w:pos="555"/>
        </w:tabs>
        <w:ind w:left="48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3.4.7.</w:t>
      </w:r>
      <w:r w:rsidR="00897093">
        <w:rPr>
          <w:rFonts w:ascii="Tahoma" w:hAnsi="Tahoma" w:cs="Tahoma"/>
          <w:sz w:val="18"/>
          <w:szCs w:val="18"/>
        </w:rPr>
        <w:t>1. Потребовать от П</w:t>
      </w:r>
      <w:r w:rsidRPr="00467ED4">
        <w:rPr>
          <w:rFonts w:ascii="Tahoma" w:hAnsi="Tahoma" w:cs="Tahoma"/>
          <w:sz w:val="18"/>
          <w:szCs w:val="18"/>
        </w:rPr>
        <w:t>оставщ</w:t>
      </w:r>
      <w:r w:rsidR="00897093">
        <w:rPr>
          <w:rFonts w:ascii="Tahoma" w:hAnsi="Tahoma" w:cs="Tahoma"/>
          <w:sz w:val="18"/>
          <w:szCs w:val="18"/>
        </w:rPr>
        <w:t>ика забрать не предусмотренное Договором количество Товара.</w:t>
      </w:r>
    </w:p>
    <w:p w:rsidR="00495B0E" w:rsidRPr="00467ED4" w:rsidRDefault="00897093">
      <w:pPr>
        <w:tabs>
          <w:tab w:val="left" w:pos="426"/>
          <w:tab w:val="left" w:pos="1200"/>
        </w:tabs>
        <w:ind w:left="49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3.4.7.2. О</w:t>
      </w:r>
      <w:r w:rsidR="00495B0E" w:rsidRPr="00467ED4">
        <w:rPr>
          <w:rFonts w:ascii="Tahoma" w:hAnsi="Tahoma" w:cs="Tahoma"/>
          <w:sz w:val="18"/>
          <w:szCs w:val="18"/>
        </w:rPr>
        <w:t>тказаться от переданного Товара и от его оплаты.</w:t>
      </w:r>
    </w:p>
    <w:p w:rsidR="00495B0E" w:rsidRPr="00467ED4" w:rsidRDefault="00495B0E">
      <w:pPr>
        <w:tabs>
          <w:tab w:val="left" w:pos="426"/>
          <w:tab w:val="left" w:pos="1230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3.5. При наступлении случаев, указанных в пунктах 3.4.4., 3.4.5., 3.4.6. и 3.4.7. все транспортные расходы несет Поставщик.</w:t>
      </w:r>
    </w:p>
    <w:p w:rsidR="00495B0E" w:rsidRPr="00467ED4" w:rsidRDefault="00837B8E" w:rsidP="00837B8E">
      <w:pPr>
        <w:tabs>
          <w:tab w:val="left" w:pos="426"/>
        </w:tabs>
        <w:ind w:left="3600"/>
        <w:rPr>
          <w:rFonts w:ascii="Tahoma" w:hAnsi="Tahoma" w:cs="Tahoma"/>
          <w:b/>
          <w:sz w:val="18"/>
          <w:szCs w:val="18"/>
        </w:rPr>
      </w:pPr>
      <w:r w:rsidRPr="00837B8E">
        <w:rPr>
          <w:rFonts w:ascii="Tahoma" w:hAnsi="Tahoma" w:cs="Tahoma"/>
          <w:b/>
          <w:sz w:val="18"/>
          <w:szCs w:val="18"/>
        </w:rPr>
        <w:t>4</w:t>
      </w:r>
      <w:r>
        <w:rPr>
          <w:rFonts w:ascii="Tahoma" w:hAnsi="Tahoma" w:cs="Tahoma"/>
          <w:b/>
          <w:sz w:val="18"/>
          <w:szCs w:val="18"/>
        </w:rPr>
        <w:t xml:space="preserve">. </w:t>
      </w:r>
      <w:r w:rsidR="00897093">
        <w:rPr>
          <w:rFonts w:ascii="Tahoma" w:hAnsi="Tahoma" w:cs="Tahoma"/>
          <w:b/>
          <w:sz w:val="18"/>
          <w:szCs w:val="18"/>
        </w:rPr>
        <w:t>Порядок поставки и тара</w:t>
      </w:r>
    </w:p>
    <w:p w:rsidR="00495B0E" w:rsidRPr="00467ED4" w:rsidRDefault="00897093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4.1.Поставка Т</w:t>
      </w:r>
      <w:r w:rsidR="00495B0E" w:rsidRPr="00467ED4">
        <w:rPr>
          <w:rFonts w:ascii="Tahoma" w:hAnsi="Tahoma" w:cs="Tahoma"/>
          <w:sz w:val="18"/>
          <w:szCs w:val="18"/>
        </w:rPr>
        <w:t>овара производится партия</w:t>
      </w:r>
      <w:r w:rsidR="006363CB">
        <w:rPr>
          <w:rFonts w:ascii="Tahoma" w:hAnsi="Tahoma" w:cs="Tahoma"/>
          <w:sz w:val="18"/>
          <w:szCs w:val="18"/>
        </w:rPr>
        <w:t>ми на основании заявки Покупателя, направленной</w:t>
      </w:r>
      <w:r w:rsidR="00E83D68">
        <w:rPr>
          <w:rFonts w:ascii="Tahoma" w:hAnsi="Tahoma" w:cs="Tahoma"/>
          <w:sz w:val="18"/>
          <w:szCs w:val="18"/>
        </w:rPr>
        <w:t xml:space="preserve"> не позднее, чем за три рабочих дня</w:t>
      </w:r>
      <w:r w:rsidR="00495B0E" w:rsidRPr="00467ED4">
        <w:rPr>
          <w:rFonts w:ascii="Tahoma" w:hAnsi="Tahoma" w:cs="Tahoma"/>
          <w:sz w:val="18"/>
          <w:szCs w:val="18"/>
        </w:rPr>
        <w:t xml:space="preserve"> до ос</w:t>
      </w:r>
      <w:r w:rsidR="006363CB">
        <w:rPr>
          <w:rFonts w:ascii="Tahoma" w:hAnsi="Tahoma" w:cs="Tahoma"/>
          <w:sz w:val="18"/>
          <w:szCs w:val="18"/>
        </w:rPr>
        <w:t xml:space="preserve">уществления поставки, </w:t>
      </w:r>
      <w:r w:rsidR="00E83D68">
        <w:rPr>
          <w:rFonts w:ascii="Tahoma" w:hAnsi="Tahoma" w:cs="Tahoma"/>
          <w:sz w:val="18"/>
          <w:szCs w:val="18"/>
        </w:rPr>
        <w:t xml:space="preserve">на электронную почту </w:t>
      </w:r>
      <w:proofErr w:type="spellStart"/>
      <w:r w:rsidR="00E83D68">
        <w:rPr>
          <w:rFonts w:ascii="Tahoma" w:hAnsi="Tahoma" w:cs="Tahoma"/>
          <w:sz w:val="18"/>
          <w:szCs w:val="18"/>
        </w:rPr>
        <w:t>Поставщика</w:t>
      </w:r>
      <w:r w:rsidR="006363CB">
        <w:rPr>
          <w:rFonts w:ascii="Tahoma" w:hAnsi="Tahoma" w:cs="Tahoma"/>
          <w:sz w:val="18"/>
          <w:szCs w:val="18"/>
        </w:rPr>
        <w:t>:</w:t>
      </w:r>
      <w:r w:rsidR="002F218A">
        <w:rPr>
          <w:rFonts w:ascii="Tahoma" w:hAnsi="Tahoma" w:cs="Tahoma"/>
          <w:sz w:val="18"/>
          <w:szCs w:val="18"/>
        </w:rPr>
        <w:t>______________________</w:t>
      </w:r>
      <w:r w:rsidR="00495B0E" w:rsidRPr="00467ED4">
        <w:rPr>
          <w:rFonts w:ascii="Tahoma" w:hAnsi="Tahoma" w:cs="Tahoma"/>
          <w:sz w:val="18"/>
          <w:szCs w:val="18"/>
        </w:rPr>
        <w:t>.</w:t>
      </w:r>
      <w:r w:rsidR="006363CB">
        <w:rPr>
          <w:rFonts w:ascii="Tahoma" w:hAnsi="Tahoma" w:cs="Tahoma"/>
          <w:sz w:val="18"/>
          <w:szCs w:val="18"/>
        </w:rPr>
        <w:t>Электронная</w:t>
      </w:r>
      <w:proofErr w:type="spellEnd"/>
      <w:r w:rsidR="006363CB">
        <w:rPr>
          <w:rFonts w:ascii="Tahoma" w:hAnsi="Tahoma" w:cs="Tahoma"/>
          <w:sz w:val="18"/>
          <w:szCs w:val="18"/>
        </w:rPr>
        <w:t xml:space="preserve"> почта представителей Покупателя: </w:t>
      </w:r>
      <w:hyperlink r:id="rId9" w:history="1">
        <w:r w:rsidR="006363CB" w:rsidRPr="00B84742">
          <w:rPr>
            <w:rStyle w:val="af1"/>
            <w:rFonts w:ascii="Tahoma" w:hAnsi="Tahoma" w:cs="Tahoma"/>
            <w:sz w:val="18"/>
            <w:szCs w:val="18"/>
          </w:rPr>
          <w:t>panina_ea@volcomsys.ru</w:t>
        </w:r>
      </w:hyperlink>
      <w:r w:rsidR="006363CB">
        <w:rPr>
          <w:rFonts w:ascii="Tahoma" w:hAnsi="Tahoma" w:cs="Tahoma"/>
          <w:sz w:val="18"/>
          <w:szCs w:val="18"/>
        </w:rPr>
        <w:t xml:space="preserve">, </w:t>
      </w:r>
      <w:hyperlink r:id="rId10" w:history="1">
        <w:r w:rsidR="006363CB" w:rsidRPr="00B84742">
          <w:rPr>
            <w:rStyle w:val="af1"/>
            <w:rFonts w:ascii="Tahoma" w:hAnsi="Tahoma" w:cs="Tahoma"/>
            <w:sz w:val="18"/>
            <w:szCs w:val="18"/>
          </w:rPr>
          <w:t>pleshkov_si@volcomsys.ru</w:t>
        </w:r>
      </w:hyperlink>
      <w:r w:rsidR="006363CB">
        <w:rPr>
          <w:rFonts w:ascii="Tahoma" w:hAnsi="Tahoma" w:cs="Tahoma"/>
          <w:sz w:val="18"/>
          <w:szCs w:val="18"/>
        </w:rPr>
        <w:t>. Заявка, отправленная Покупателем посредством одним из указанных адресов электронной почты, считается надлежащим образом направленная Поставщику.</w:t>
      </w:r>
      <w:proofErr w:type="gramEnd"/>
      <w:r w:rsidR="002F218A">
        <w:rPr>
          <w:rFonts w:ascii="Tahoma" w:hAnsi="Tahoma" w:cs="Tahoma"/>
          <w:sz w:val="18"/>
          <w:szCs w:val="18"/>
        </w:rPr>
        <w:t xml:space="preserve"> </w:t>
      </w:r>
      <w:r w:rsidR="00E83D68">
        <w:rPr>
          <w:rFonts w:ascii="Tahoma" w:hAnsi="Tahoma" w:cs="Tahoma"/>
          <w:sz w:val="18"/>
          <w:szCs w:val="18"/>
        </w:rPr>
        <w:t>В заявке Покупатель указывает наименование Товара, количество баллонов, адрес доставки в пределах Центрального и Комсомольского районов г.о. Тольятти. По умол</w:t>
      </w:r>
      <w:r w:rsidR="006363CB">
        <w:rPr>
          <w:rFonts w:ascii="Tahoma" w:hAnsi="Tahoma" w:cs="Tahoma"/>
          <w:sz w:val="18"/>
          <w:szCs w:val="18"/>
        </w:rPr>
        <w:t>чанию пункт приема Товара признается склад, расположенный</w:t>
      </w:r>
      <w:r w:rsidR="00E83D68">
        <w:rPr>
          <w:rFonts w:ascii="Tahoma" w:hAnsi="Tahoma" w:cs="Tahoma"/>
          <w:sz w:val="18"/>
          <w:szCs w:val="18"/>
        </w:rPr>
        <w:t xml:space="preserve"> по адресу: г. Тольятти, ул. </w:t>
      </w:r>
      <w:proofErr w:type="gramStart"/>
      <w:r w:rsidR="00E83D68">
        <w:rPr>
          <w:rFonts w:ascii="Tahoma" w:hAnsi="Tahoma" w:cs="Tahoma"/>
          <w:sz w:val="18"/>
          <w:szCs w:val="18"/>
        </w:rPr>
        <w:t>Коммунистическая</w:t>
      </w:r>
      <w:proofErr w:type="gramEnd"/>
      <w:r w:rsidR="00E83D68">
        <w:rPr>
          <w:rFonts w:ascii="Tahoma" w:hAnsi="Tahoma" w:cs="Tahoma"/>
          <w:sz w:val="18"/>
          <w:szCs w:val="18"/>
        </w:rPr>
        <w:t>, 110.</w:t>
      </w:r>
    </w:p>
    <w:p w:rsidR="00495B0E" w:rsidRPr="00467ED4" w:rsidRDefault="00495B0E">
      <w:pPr>
        <w:pStyle w:val="a7"/>
        <w:tabs>
          <w:tab w:val="left" w:pos="426"/>
        </w:tabs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4.2.</w:t>
      </w:r>
      <w:r w:rsidR="00E83D68">
        <w:rPr>
          <w:rFonts w:ascii="Tahoma" w:hAnsi="Tahoma" w:cs="Tahoma"/>
          <w:sz w:val="18"/>
          <w:szCs w:val="18"/>
        </w:rPr>
        <w:t xml:space="preserve"> Поставщик на основании направленной Покупателем</w:t>
      </w:r>
      <w:r w:rsidRPr="00467ED4">
        <w:rPr>
          <w:rFonts w:ascii="Tahoma" w:hAnsi="Tahoma" w:cs="Tahoma"/>
          <w:sz w:val="18"/>
          <w:szCs w:val="18"/>
        </w:rPr>
        <w:t xml:space="preserve"> заявки </w:t>
      </w:r>
      <w:r w:rsidRPr="00307531">
        <w:rPr>
          <w:rFonts w:ascii="Tahoma" w:hAnsi="Tahoma" w:cs="Tahoma"/>
          <w:sz w:val="18"/>
          <w:szCs w:val="18"/>
        </w:rPr>
        <w:t>в теч</w:t>
      </w:r>
      <w:r w:rsidR="006B6AB2" w:rsidRPr="00307531">
        <w:rPr>
          <w:rFonts w:ascii="Tahoma" w:hAnsi="Tahoma" w:cs="Tahoma"/>
          <w:sz w:val="18"/>
          <w:szCs w:val="18"/>
        </w:rPr>
        <w:t>е</w:t>
      </w:r>
      <w:r w:rsidR="00E83D68">
        <w:rPr>
          <w:rFonts w:ascii="Tahoma" w:hAnsi="Tahoma" w:cs="Tahoma"/>
          <w:sz w:val="18"/>
          <w:szCs w:val="18"/>
        </w:rPr>
        <w:t xml:space="preserve">ние 3 рабочих дней с момента её направления </w:t>
      </w:r>
      <w:r w:rsidRPr="00467ED4">
        <w:rPr>
          <w:rFonts w:ascii="Tahoma" w:hAnsi="Tahoma" w:cs="Tahoma"/>
          <w:sz w:val="18"/>
          <w:szCs w:val="18"/>
        </w:rPr>
        <w:t>осу</w:t>
      </w:r>
      <w:r w:rsidR="00E83D68">
        <w:rPr>
          <w:rFonts w:ascii="Tahoma" w:hAnsi="Tahoma" w:cs="Tahoma"/>
          <w:sz w:val="18"/>
          <w:szCs w:val="18"/>
        </w:rPr>
        <w:t>ществляет поставку всей партии Т</w:t>
      </w:r>
      <w:r w:rsidRPr="00467ED4">
        <w:rPr>
          <w:rFonts w:ascii="Tahoma" w:hAnsi="Tahoma" w:cs="Tahoma"/>
          <w:sz w:val="18"/>
          <w:szCs w:val="18"/>
        </w:rPr>
        <w:t>овара,</w:t>
      </w:r>
      <w:r w:rsidR="00E83D68">
        <w:rPr>
          <w:rFonts w:ascii="Tahoma" w:hAnsi="Tahoma" w:cs="Tahoma"/>
          <w:sz w:val="18"/>
          <w:szCs w:val="18"/>
        </w:rPr>
        <w:t xml:space="preserve"> оформляет Акт приема-передачи Товара</w:t>
      </w:r>
      <w:r w:rsidRPr="00467ED4">
        <w:rPr>
          <w:rFonts w:ascii="Tahoma" w:hAnsi="Tahoma" w:cs="Tahoma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4.3.Поставка </w:t>
      </w:r>
      <w:r w:rsidR="00E83D68">
        <w:rPr>
          <w:rFonts w:ascii="Tahoma" w:hAnsi="Tahoma" w:cs="Tahoma"/>
          <w:sz w:val="18"/>
          <w:szCs w:val="18"/>
        </w:rPr>
        <w:t>Т</w:t>
      </w:r>
      <w:r w:rsidRPr="00467ED4">
        <w:rPr>
          <w:rFonts w:ascii="Tahoma" w:hAnsi="Tahoma" w:cs="Tahoma"/>
          <w:sz w:val="18"/>
          <w:szCs w:val="18"/>
        </w:rPr>
        <w:t>овара осуществля</w:t>
      </w:r>
      <w:r w:rsidR="00E83D68">
        <w:rPr>
          <w:rFonts w:ascii="Tahoma" w:hAnsi="Tahoma" w:cs="Tahoma"/>
          <w:sz w:val="18"/>
          <w:szCs w:val="18"/>
        </w:rPr>
        <w:t xml:space="preserve">ется </w:t>
      </w:r>
      <w:r w:rsidRPr="00467ED4">
        <w:rPr>
          <w:rFonts w:ascii="Tahoma" w:hAnsi="Tahoma" w:cs="Tahoma"/>
          <w:sz w:val="18"/>
          <w:szCs w:val="18"/>
        </w:rPr>
        <w:t>автомобильным транспортом Поставщика по заявке Покупателя за счет последнего</w:t>
      </w:r>
      <w:r w:rsidR="00E83D68">
        <w:rPr>
          <w:rFonts w:ascii="Tahoma" w:hAnsi="Tahoma" w:cs="Tahoma"/>
          <w:sz w:val="18"/>
          <w:szCs w:val="18"/>
        </w:rPr>
        <w:t xml:space="preserve"> по стоимости, указанной в Приложении № 2 к настоящему Договору</w:t>
      </w:r>
      <w:r w:rsidRPr="00467ED4">
        <w:rPr>
          <w:rFonts w:ascii="Tahoma" w:hAnsi="Tahoma" w:cs="Tahoma"/>
          <w:sz w:val="18"/>
          <w:szCs w:val="18"/>
        </w:rPr>
        <w:t>.</w:t>
      </w:r>
      <w:r w:rsidR="00E83D68">
        <w:rPr>
          <w:rFonts w:ascii="Tahoma" w:hAnsi="Tahoma" w:cs="Tahoma"/>
          <w:sz w:val="18"/>
          <w:szCs w:val="18"/>
        </w:rPr>
        <w:t xml:space="preserve"> В стоимость доставки Товара включены расходы по выгрузке на территории Покупателя.</w:t>
      </w:r>
    </w:p>
    <w:p w:rsidR="00495B0E" w:rsidRPr="00467ED4" w:rsidRDefault="00495B0E">
      <w:pPr>
        <w:tabs>
          <w:tab w:val="left" w:pos="426"/>
        </w:tabs>
        <w:ind w:left="-30"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4.4. При получении Товара представитель Покупателя обязан подтвердит</w:t>
      </w:r>
      <w:r w:rsidR="00E83D68">
        <w:rPr>
          <w:rFonts w:ascii="Tahoma" w:hAnsi="Tahoma" w:cs="Tahoma"/>
          <w:sz w:val="18"/>
          <w:szCs w:val="18"/>
        </w:rPr>
        <w:t>ь свои полномочия на получение Т</w:t>
      </w:r>
      <w:r w:rsidRPr="00467ED4">
        <w:rPr>
          <w:rFonts w:ascii="Tahoma" w:hAnsi="Tahoma" w:cs="Tahoma"/>
          <w:sz w:val="18"/>
          <w:szCs w:val="18"/>
        </w:rPr>
        <w:t>овара доверенностью, оформленной в установленном порядке и предъявить документ, удостоверяющий личность, указанной в доверенности. Лицо, уполномоченное действовать от имени Покупателя без доверенности, обязано документально подтвердить свои полномочия. Неисполнение Покупателем (его представителем) названных в настоящем пункте обязанностей является основанием для отказа Поставщика от передачи Товара.</w:t>
      </w:r>
    </w:p>
    <w:p w:rsidR="00495B0E" w:rsidRPr="00467ED4" w:rsidRDefault="00E83D68" w:rsidP="00E83D68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4.5. Поставщик </w:t>
      </w:r>
      <w:r w:rsidR="004714EF">
        <w:rPr>
          <w:rFonts w:ascii="Tahoma" w:hAnsi="Tahoma" w:cs="Tahoma"/>
          <w:sz w:val="18"/>
          <w:szCs w:val="18"/>
        </w:rPr>
        <w:t>использует автомобильный транспорт</w:t>
      </w:r>
      <w:r w:rsidR="00495B0E" w:rsidRPr="00467ED4">
        <w:rPr>
          <w:rFonts w:ascii="Tahoma" w:hAnsi="Tahoma" w:cs="Tahoma"/>
          <w:sz w:val="18"/>
          <w:szCs w:val="18"/>
        </w:rPr>
        <w:t xml:space="preserve"> для перевозки ба</w:t>
      </w:r>
      <w:r w:rsidR="004714EF">
        <w:rPr>
          <w:rFonts w:ascii="Tahoma" w:hAnsi="Tahoma" w:cs="Tahoma"/>
          <w:sz w:val="18"/>
          <w:szCs w:val="18"/>
        </w:rPr>
        <w:t>ллонов, оборудованный</w:t>
      </w:r>
      <w:r w:rsidR="00495B0E" w:rsidRPr="00467ED4">
        <w:rPr>
          <w:rFonts w:ascii="Tahoma" w:hAnsi="Tahoma" w:cs="Tahoma"/>
          <w:sz w:val="18"/>
          <w:szCs w:val="18"/>
        </w:rPr>
        <w:t xml:space="preserve"> в соответствии с Правилами перевозки опасных грузов, с водителем, допущенным к их перевозке.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eastAsia="Arial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4.6. Покупатель обязан предоставить Поставщику тару (баллоны для сжатых, сжиженных и растворенных газов) в соответствии с существующими Федеральными</w:t>
      </w:r>
      <w:r w:rsidRPr="00467ED4">
        <w:rPr>
          <w:rFonts w:ascii="Tahoma" w:eastAsia="font304" w:hAnsi="Tahoma" w:cs="Tahoma"/>
          <w:sz w:val="18"/>
          <w:szCs w:val="18"/>
        </w:rPr>
        <w:t xml:space="preserve"> нормами и </w:t>
      </w:r>
      <w:r w:rsidR="00E83D68" w:rsidRPr="00E83D68">
        <w:rPr>
          <w:rFonts w:ascii="Tahoma" w:eastAsia="font304" w:hAnsi="Tahoma" w:cs="Tahoma"/>
          <w:sz w:val="18"/>
          <w:szCs w:val="18"/>
        </w:rPr>
        <w:t>«Правилам</w:t>
      </w:r>
      <w:r w:rsidR="00E83D68">
        <w:rPr>
          <w:rFonts w:ascii="Tahoma" w:eastAsia="font304" w:hAnsi="Tahoma" w:cs="Tahoma"/>
          <w:sz w:val="18"/>
          <w:szCs w:val="18"/>
        </w:rPr>
        <w:t>и</w:t>
      </w:r>
      <w:r w:rsidR="00E83D68" w:rsidRPr="00E83D68">
        <w:rPr>
          <w:rFonts w:ascii="Tahoma" w:eastAsia="font304" w:hAnsi="Tahoma" w:cs="Tahoma"/>
          <w:sz w:val="18"/>
          <w:szCs w:val="18"/>
        </w:rPr>
        <w:t xml:space="preserve"> промышленной безопасности при использовании оборудования, работающего под избыточным давлением», утвержденными Приказом </w:t>
      </w:r>
      <w:proofErr w:type="spellStart"/>
      <w:r w:rsidR="00E83D68" w:rsidRPr="00E83D68">
        <w:rPr>
          <w:rFonts w:ascii="Tahoma" w:eastAsia="font304" w:hAnsi="Tahoma" w:cs="Tahoma"/>
          <w:sz w:val="18"/>
          <w:szCs w:val="18"/>
        </w:rPr>
        <w:t>Ростехнадзора</w:t>
      </w:r>
      <w:proofErr w:type="spellEnd"/>
      <w:r w:rsidR="00E83D68" w:rsidRPr="00E83D68">
        <w:rPr>
          <w:rFonts w:ascii="Tahoma" w:eastAsia="font304" w:hAnsi="Tahoma" w:cs="Tahoma"/>
          <w:sz w:val="18"/>
          <w:szCs w:val="18"/>
        </w:rPr>
        <w:t xml:space="preserve"> от 15.12.2020 N 536</w:t>
      </w:r>
      <w:r w:rsidRPr="00467ED4">
        <w:rPr>
          <w:rFonts w:ascii="Tahoma" w:eastAsia="Arial" w:hAnsi="Tahoma" w:cs="Tahoma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4.7. Покупатель назначает обученное и аттестованное лицо, отве</w:t>
      </w:r>
      <w:r w:rsidR="00E83D68">
        <w:rPr>
          <w:rFonts w:ascii="Tahoma" w:hAnsi="Tahoma" w:cs="Tahoma"/>
          <w:sz w:val="18"/>
          <w:szCs w:val="18"/>
        </w:rPr>
        <w:t xml:space="preserve">тственное за приемку </w:t>
      </w:r>
      <w:r w:rsidRPr="00467ED4">
        <w:rPr>
          <w:rFonts w:ascii="Tahoma" w:hAnsi="Tahoma" w:cs="Tahoma"/>
          <w:sz w:val="18"/>
          <w:szCs w:val="18"/>
        </w:rPr>
        <w:t>промышленных газов, а также проведение газоопасных работ.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4.8. Все риски случайной гибели, случайного повреждения или ухудшения качества, </w:t>
      </w:r>
      <w:r w:rsidR="00E83D68">
        <w:rPr>
          <w:rFonts w:ascii="Tahoma" w:hAnsi="Tahoma" w:cs="Tahoma"/>
          <w:sz w:val="18"/>
          <w:szCs w:val="18"/>
        </w:rPr>
        <w:t>а также право собственности на Т</w:t>
      </w:r>
      <w:r w:rsidRPr="00467ED4">
        <w:rPr>
          <w:rFonts w:ascii="Tahoma" w:hAnsi="Tahoma" w:cs="Tahoma"/>
          <w:sz w:val="18"/>
          <w:szCs w:val="18"/>
        </w:rPr>
        <w:t>овар переходят от Поставщика к Покупателю с момента исполнения обяз</w:t>
      </w:r>
      <w:r w:rsidR="00E83D68">
        <w:rPr>
          <w:rFonts w:ascii="Tahoma" w:hAnsi="Tahoma" w:cs="Tahoma"/>
          <w:sz w:val="18"/>
          <w:szCs w:val="18"/>
        </w:rPr>
        <w:t>анности Поставщика по передаче Т</w:t>
      </w:r>
      <w:r w:rsidRPr="00467ED4">
        <w:rPr>
          <w:rFonts w:ascii="Tahoma" w:hAnsi="Tahoma" w:cs="Tahoma"/>
          <w:sz w:val="18"/>
          <w:szCs w:val="18"/>
        </w:rPr>
        <w:t>овара Покупателю.</w:t>
      </w:r>
    </w:p>
    <w:p w:rsidR="00495B0E" w:rsidRPr="00467ED4" w:rsidRDefault="004714EF">
      <w:pPr>
        <w:tabs>
          <w:tab w:val="left" w:pos="426"/>
        </w:tabs>
        <w:ind w:left="1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В случае отгрузки Т</w:t>
      </w:r>
      <w:r w:rsidR="00495B0E" w:rsidRPr="00467ED4">
        <w:rPr>
          <w:rFonts w:ascii="Tahoma" w:hAnsi="Tahoma" w:cs="Tahoma"/>
          <w:sz w:val="18"/>
          <w:szCs w:val="18"/>
        </w:rPr>
        <w:t>овара автомобильным транспортом Поставщика о</w:t>
      </w:r>
      <w:r>
        <w:rPr>
          <w:rFonts w:ascii="Tahoma" w:hAnsi="Tahoma" w:cs="Tahoma"/>
          <w:sz w:val="18"/>
          <w:szCs w:val="18"/>
        </w:rPr>
        <w:t>бязанность Поставщика передать Т</w:t>
      </w:r>
      <w:r w:rsidR="00495B0E" w:rsidRPr="00467ED4">
        <w:rPr>
          <w:rFonts w:ascii="Tahoma" w:hAnsi="Tahoma" w:cs="Tahoma"/>
          <w:sz w:val="18"/>
          <w:szCs w:val="18"/>
        </w:rPr>
        <w:t xml:space="preserve">овар Покупателю считается </w:t>
      </w:r>
      <w:r>
        <w:rPr>
          <w:rFonts w:ascii="Tahoma" w:hAnsi="Tahoma" w:cs="Tahoma"/>
          <w:sz w:val="18"/>
          <w:szCs w:val="18"/>
        </w:rPr>
        <w:t>исполненной с момента доставки Т</w:t>
      </w:r>
      <w:r w:rsidR="00495B0E" w:rsidRPr="00467ED4">
        <w:rPr>
          <w:rFonts w:ascii="Tahoma" w:hAnsi="Tahoma" w:cs="Tahoma"/>
          <w:sz w:val="18"/>
          <w:szCs w:val="18"/>
        </w:rPr>
        <w:t xml:space="preserve">овара на склад Покупателя </w:t>
      </w:r>
      <w:r>
        <w:rPr>
          <w:rFonts w:ascii="Tahoma" w:hAnsi="Tahoma" w:cs="Tahoma"/>
          <w:sz w:val="18"/>
          <w:szCs w:val="18"/>
        </w:rPr>
        <w:t>и подписания Сторонами Акта приема-передачи Товара</w:t>
      </w:r>
      <w:r w:rsidR="00495B0E" w:rsidRPr="00467ED4">
        <w:rPr>
          <w:rFonts w:ascii="Tahoma" w:hAnsi="Tahoma" w:cs="Tahoma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firstLine="30"/>
        <w:jc w:val="center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5.</w:t>
      </w:r>
      <w:r w:rsidR="004714EF">
        <w:rPr>
          <w:rFonts w:ascii="Tahoma" w:hAnsi="Tahoma" w:cs="Tahoma"/>
          <w:b/>
          <w:sz w:val="18"/>
          <w:szCs w:val="18"/>
        </w:rPr>
        <w:t xml:space="preserve"> Ремонт баллонов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5.1.</w:t>
      </w:r>
      <w:r w:rsidR="004714EF">
        <w:rPr>
          <w:rFonts w:ascii="Tahoma" w:hAnsi="Tahoma" w:cs="Tahoma"/>
          <w:sz w:val="18"/>
          <w:szCs w:val="18"/>
        </w:rPr>
        <w:t xml:space="preserve"> Поставщик гарантирует оказание</w:t>
      </w:r>
      <w:r w:rsidRPr="00467ED4">
        <w:rPr>
          <w:rFonts w:ascii="Tahoma" w:hAnsi="Tahoma" w:cs="Tahoma"/>
          <w:sz w:val="18"/>
          <w:szCs w:val="18"/>
        </w:rPr>
        <w:t xml:space="preserve"> всех </w:t>
      </w:r>
      <w:r w:rsidR="004714EF">
        <w:rPr>
          <w:rFonts w:ascii="Tahoma" w:hAnsi="Tahoma" w:cs="Tahoma"/>
          <w:sz w:val="18"/>
          <w:szCs w:val="18"/>
        </w:rPr>
        <w:t xml:space="preserve">сопутствующих </w:t>
      </w:r>
      <w:r w:rsidRPr="00467ED4">
        <w:rPr>
          <w:rFonts w:ascii="Tahoma" w:hAnsi="Tahoma" w:cs="Tahoma"/>
          <w:sz w:val="18"/>
          <w:szCs w:val="18"/>
        </w:rPr>
        <w:t xml:space="preserve">услуг, указанных </w:t>
      </w:r>
      <w:r w:rsidR="004714EF">
        <w:rPr>
          <w:rFonts w:ascii="Tahoma" w:hAnsi="Tahoma" w:cs="Tahoma"/>
          <w:sz w:val="18"/>
          <w:szCs w:val="18"/>
        </w:rPr>
        <w:t>в п.1.2</w:t>
      </w:r>
      <w:r w:rsidRPr="00467ED4">
        <w:rPr>
          <w:rFonts w:ascii="Tahoma" w:hAnsi="Tahoma" w:cs="Tahoma"/>
          <w:sz w:val="18"/>
          <w:szCs w:val="18"/>
        </w:rPr>
        <w:t xml:space="preserve"> Договора и Приложении № 2, в полном объеме, в согласованные с Покупателем сроки и с качеством, позволяющим эксплуатировать результат услуг в </w:t>
      </w:r>
      <w:r w:rsidRPr="00307531">
        <w:rPr>
          <w:rFonts w:ascii="Tahoma" w:hAnsi="Tahoma" w:cs="Tahoma"/>
          <w:sz w:val="18"/>
          <w:szCs w:val="18"/>
        </w:rPr>
        <w:t xml:space="preserve">течение </w:t>
      </w:r>
      <w:r w:rsidR="006B6AB2" w:rsidRPr="00307531">
        <w:rPr>
          <w:rFonts w:ascii="Tahoma" w:hAnsi="Tahoma" w:cs="Tahoma"/>
          <w:sz w:val="18"/>
          <w:szCs w:val="18"/>
        </w:rPr>
        <w:t>пяти</w:t>
      </w:r>
      <w:r w:rsidRPr="00467ED4">
        <w:rPr>
          <w:rFonts w:ascii="Tahoma" w:hAnsi="Tahoma" w:cs="Tahoma"/>
          <w:sz w:val="18"/>
          <w:szCs w:val="18"/>
        </w:rPr>
        <w:t xml:space="preserve"> лет </w:t>
      </w:r>
      <w:proofErr w:type="gramStart"/>
      <w:r w:rsidRPr="00467ED4">
        <w:rPr>
          <w:rFonts w:ascii="Tahoma" w:hAnsi="Tahoma" w:cs="Tahoma"/>
          <w:sz w:val="18"/>
          <w:szCs w:val="18"/>
        </w:rPr>
        <w:t xml:space="preserve">с </w:t>
      </w:r>
      <w:r w:rsidR="004714EF">
        <w:rPr>
          <w:rFonts w:ascii="Tahoma" w:hAnsi="Tahoma" w:cs="Tahoma"/>
          <w:sz w:val="18"/>
          <w:szCs w:val="18"/>
        </w:rPr>
        <w:t>даты подписания</w:t>
      </w:r>
      <w:proofErr w:type="gramEnd"/>
      <w:r w:rsidR="004714EF">
        <w:rPr>
          <w:rFonts w:ascii="Tahoma" w:hAnsi="Tahoma" w:cs="Tahoma"/>
          <w:sz w:val="18"/>
          <w:szCs w:val="18"/>
        </w:rPr>
        <w:t xml:space="preserve"> Акта оказанных</w:t>
      </w:r>
      <w:r w:rsidRPr="00467ED4">
        <w:rPr>
          <w:rFonts w:ascii="Tahoma" w:hAnsi="Tahoma" w:cs="Tahoma"/>
          <w:sz w:val="18"/>
          <w:szCs w:val="18"/>
        </w:rPr>
        <w:t xml:space="preserve"> услуг.</w:t>
      </w:r>
    </w:p>
    <w:p w:rsidR="00495B0E" w:rsidRPr="00467ED4" w:rsidRDefault="00495B0E">
      <w:pPr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5.2.Поставщик должен обеспечить контактный телефон, по которому пользователи оборудования могли бы связаться с квалифицированным персоналом Поставщика для консультаций по выявленным неисправностям в работе оборудования.  Контактный телефон долже</w:t>
      </w:r>
      <w:r w:rsidR="004714EF">
        <w:rPr>
          <w:rFonts w:ascii="Tahoma" w:hAnsi="Tahoma" w:cs="Tahoma"/>
          <w:sz w:val="18"/>
          <w:szCs w:val="18"/>
        </w:rPr>
        <w:t xml:space="preserve">н функционировать </w:t>
      </w:r>
      <w:r w:rsidRPr="00467ED4">
        <w:rPr>
          <w:rFonts w:ascii="Tahoma" w:hAnsi="Tahoma" w:cs="Tahoma"/>
          <w:sz w:val="18"/>
          <w:szCs w:val="18"/>
        </w:rPr>
        <w:t>с 8-00 до 17-00 часов по рабочим дням.</w:t>
      </w:r>
    </w:p>
    <w:p w:rsidR="00495B0E" w:rsidRPr="00467ED4" w:rsidRDefault="00495B0E">
      <w:pPr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lastRenderedPageBreak/>
        <w:t>5.3. Все запасные части и расходные материалы, устанавливаемые на оборудование в процессе ремонта, должны быть совместимы с основным оборудованием и разрешены к установке производителем основного оборудования.</w:t>
      </w:r>
    </w:p>
    <w:p w:rsidR="00495B0E" w:rsidRPr="00467ED4" w:rsidRDefault="004714EF">
      <w:pPr>
        <w:tabs>
          <w:tab w:val="left" w:pos="426"/>
        </w:tabs>
        <w:ind w:left="-15" w:hanging="3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6. Цена и порядок расчетов</w:t>
      </w:r>
    </w:p>
    <w:p w:rsidR="002F218A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6.1.Цены реализуемого Товара и оказываемых услуг, предусмотренные Прило</w:t>
      </w:r>
      <w:r w:rsidR="004714EF">
        <w:rPr>
          <w:rFonts w:ascii="Tahoma" w:hAnsi="Tahoma" w:cs="Tahoma"/>
          <w:color w:val="000000"/>
          <w:sz w:val="18"/>
          <w:szCs w:val="18"/>
        </w:rPr>
        <w:t>жениями № 1 и № 2 к настоящему Д</w:t>
      </w:r>
      <w:r w:rsidRPr="00467ED4">
        <w:rPr>
          <w:rFonts w:ascii="Tahoma" w:hAnsi="Tahoma" w:cs="Tahoma"/>
          <w:color w:val="000000"/>
          <w:sz w:val="18"/>
          <w:szCs w:val="18"/>
        </w:rPr>
        <w:t>оговору, действуют на протяжении в</w:t>
      </w:r>
      <w:r w:rsidR="004714EF">
        <w:rPr>
          <w:rFonts w:ascii="Tahoma" w:hAnsi="Tahoma" w:cs="Tahoma"/>
          <w:color w:val="000000"/>
          <w:sz w:val="18"/>
          <w:szCs w:val="18"/>
        </w:rPr>
        <w:t>сего срока действия настоящего Д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оговора и увеличению не подлежат. </w:t>
      </w:r>
      <w:r w:rsidR="00011952" w:rsidRPr="00011952">
        <w:rPr>
          <w:rFonts w:ascii="Tahoma" w:hAnsi="Tahoma" w:cs="Tahoma"/>
          <w:color w:val="000000"/>
          <w:sz w:val="18"/>
          <w:szCs w:val="18"/>
        </w:rPr>
        <w:t>Ориентировочная сумма</w:t>
      </w:r>
      <w:r w:rsidR="00011952">
        <w:rPr>
          <w:rFonts w:ascii="Tahoma" w:hAnsi="Tahoma" w:cs="Tahoma"/>
          <w:color w:val="000000"/>
          <w:sz w:val="18"/>
          <w:szCs w:val="18"/>
        </w:rPr>
        <w:t xml:space="preserve"> настоящего Договора</w:t>
      </w:r>
      <w:r w:rsidR="00011952" w:rsidRPr="00011952">
        <w:rPr>
          <w:rFonts w:ascii="Tahoma" w:hAnsi="Tahoma" w:cs="Tahoma"/>
          <w:color w:val="000000"/>
          <w:sz w:val="18"/>
          <w:szCs w:val="18"/>
        </w:rPr>
        <w:t xml:space="preserve"> составляет</w:t>
      </w:r>
      <w:r w:rsidR="002F218A">
        <w:rPr>
          <w:rFonts w:ascii="Tahoma" w:hAnsi="Tahoma" w:cs="Tahoma"/>
          <w:color w:val="000000"/>
          <w:sz w:val="18"/>
          <w:szCs w:val="18"/>
        </w:rPr>
        <w:t xml:space="preserve"> (</w:t>
      </w:r>
      <w:r w:rsidR="002F218A" w:rsidRPr="002F218A">
        <w:rPr>
          <w:rFonts w:ascii="Tahoma" w:hAnsi="Tahoma" w:cs="Tahoma"/>
          <w:i/>
          <w:color w:val="000000"/>
          <w:sz w:val="18"/>
          <w:szCs w:val="18"/>
        </w:rPr>
        <w:t xml:space="preserve">выбрать </w:t>
      </w:r>
      <w:proofErr w:type="gramStart"/>
      <w:r w:rsidR="002F218A" w:rsidRPr="002F218A">
        <w:rPr>
          <w:rFonts w:ascii="Tahoma" w:hAnsi="Tahoma" w:cs="Tahoma"/>
          <w:i/>
          <w:color w:val="000000"/>
          <w:sz w:val="18"/>
          <w:szCs w:val="18"/>
        </w:rPr>
        <w:t>нужное</w:t>
      </w:r>
      <w:proofErr w:type="gramEnd"/>
      <w:r w:rsidR="002F218A">
        <w:rPr>
          <w:rFonts w:ascii="Tahoma" w:hAnsi="Tahoma" w:cs="Tahoma"/>
          <w:color w:val="000000"/>
          <w:sz w:val="18"/>
          <w:szCs w:val="18"/>
        </w:rPr>
        <w:t>)</w:t>
      </w:r>
    </w:p>
    <w:p w:rsidR="002F218A" w:rsidRDefault="002F218A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>- 204</w:t>
      </w:r>
      <w:r w:rsidR="00011952">
        <w:rPr>
          <w:rFonts w:ascii="Tahoma" w:hAnsi="Tahoma" w:cs="Tahoma"/>
          <w:b/>
          <w:color w:val="000000"/>
          <w:sz w:val="18"/>
          <w:szCs w:val="18"/>
        </w:rPr>
        <w:t> 0</w:t>
      </w:r>
      <w:r w:rsidR="00011952" w:rsidRPr="00011952">
        <w:rPr>
          <w:rFonts w:ascii="Tahoma" w:hAnsi="Tahoma" w:cs="Tahoma"/>
          <w:b/>
          <w:color w:val="000000"/>
          <w:sz w:val="18"/>
          <w:szCs w:val="18"/>
        </w:rPr>
        <w:t>00</w:t>
      </w:r>
      <w:r>
        <w:rPr>
          <w:rFonts w:ascii="Tahoma" w:hAnsi="Tahoma" w:cs="Tahoma"/>
          <w:color w:val="000000"/>
          <w:sz w:val="18"/>
          <w:szCs w:val="18"/>
        </w:rPr>
        <w:t>(двести четыре</w:t>
      </w:r>
      <w:r w:rsidR="00011952">
        <w:rPr>
          <w:rFonts w:ascii="Tahoma" w:hAnsi="Tahoma" w:cs="Tahoma"/>
          <w:color w:val="000000"/>
          <w:sz w:val="18"/>
          <w:szCs w:val="18"/>
        </w:rPr>
        <w:t xml:space="preserve"> тысяч</w:t>
      </w:r>
      <w:r>
        <w:rPr>
          <w:rFonts w:ascii="Tahoma" w:hAnsi="Tahoma" w:cs="Tahoma"/>
          <w:color w:val="000000"/>
          <w:sz w:val="18"/>
          <w:szCs w:val="18"/>
        </w:rPr>
        <w:t>и</w:t>
      </w:r>
      <w:r w:rsidR="00011952" w:rsidRPr="00011952">
        <w:rPr>
          <w:rFonts w:ascii="Tahoma" w:hAnsi="Tahoma" w:cs="Tahoma"/>
          <w:color w:val="000000"/>
          <w:sz w:val="18"/>
          <w:szCs w:val="18"/>
        </w:rPr>
        <w:t>) рублей 00 копеек, в том числе НДС</w:t>
      </w:r>
      <w:r>
        <w:rPr>
          <w:rFonts w:ascii="Tahoma" w:hAnsi="Tahoma" w:cs="Tahoma"/>
          <w:color w:val="000000"/>
          <w:sz w:val="18"/>
          <w:szCs w:val="18"/>
        </w:rPr>
        <w:t xml:space="preserve"> 20 % - 34 000  (тридцать четыре</w:t>
      </w:r>
      <w:r w:rsidR="00011952" w:rsidRPr="00011952">
        <w:rPr>
          <w:rFonts w:ascii="Tahoma" w:hAnsi="Tahoma" w:cs="Tahoma"/>
          <w:color w:val="000000"/>
          <w:sz w:val="18"/>
          <w:szCs w:val="18"/>
        </w:rPr>
        <w:t xml:space="preserve"> тысяч</w:t>
      </w:r>
      <w:r>
        <w:rPr>
          <w:rFonts w:ascii="Tahoma" w:hAnsi="Tahoma" w:cs="Tahoma"/>
          <w:color w:val="000000"/>
          <w:sz w:val="18"/>
          <w:szCs w:val="18"/>
        </w:rPr>
        <w:t>и</w:t>
      </w:r>
      <w:r w:rsidR="00011952" w:rsidRPr="00011952">
        <w:rPr>
          <w:rFonts w:ascii="Tahoma" w:hAnsi="Tahoma" w:cs="Tahoma"/>
          <w:color w:val="000000"/>
          <w:sz w:val="18"/>
          <w:szCs w:val="18"/>
        </w:rPr>
        <w:t>) рублей 00 копеек</w:t>
      </w:r>
      <w:r w:rsidR="00011952">
        <w:rPr>
          <w:rFonts w:ascii="Tahoma" w:hAnsi="Tahoma" w:cs="Tahoma"/>
          <w:color w:val="000000"/>
          <w:sz w:val="18"/>
          <w:szCs w:val="18"/>
        </w:rPr>
        <w:t xml:space="preserve">. </w:t>
      </w:r>
    </w:p>
    <w:p w:rsidR="002F218A" w:rsidRDefault="002F218A" w:rsidP="002F218A">
      <w:pPr>
        <w:tabs>
          <w:tab w:val="left" w:pos="426"/>
        </w:tabs>
        <w:ind w:left="15"/>
        <w:jc w:val="both"/>
        <w:rPr>
          <w:rFonts w:ascii="Tahoma" w:hAnsi="Tahoma" w:cs="Tahoma"/>
          <w:i/>
          <w:color w:val="000000"/>
          <w:sz w:val="18"/>
          <w:szCs w:val="18"/>
        </w:rPr>
      </w:pPr>
      <w:r w:rsidRPr="002F218A">
        <w:rPr>
          <w:rFonts w:ascii="Tahoma" w:hAnsi="Tahoma" w:cs="Tahoma"/>
          <w:i/>
          <w:color w:val="000000"/>
          <w:sz w:val="18"/>
          <w:szCs w:val="18"/>
        </w:rPr>
        <w:t xml:space="preserve">или </w:t>
      </w:r>
    </w:p>
    <w:p w:rsidR="002F218A" w:rsidRPr="002F218A" w:rsidRDefault="002F218A" w:rsidP="002F218A">
      <w:pPr>
        <w:tabs>
          <w:tab w:val="left" w:pos="426"/>
        </w:tabs>
        <w:ind w:left="15"/>
        <w:jc w:val="both"/>
        <w:rPr>
          <w:rFonts w:ascii="Tahoma" w:hAnsi="Tahoma" w:cs="Tahoma"/>
          <w:i/>
          <w:color w:val="000000"/>
          <w:sz w:val="18"/>
          <w:szCs w:val="18"/>
        </w:rPr>
      </w:pPr>
      <w:r>
        <w:rPr>
          <w:rFonts w:ascii="Tahoma" w:hAnsi="Tahoma" w:cs="Tahoma"/>
          <w:i/>
          <w:color w:val="000000"/>
          <w:sz w:val="18"/>
          <w:szCs w:val="18"/>
        </w:rPr>
        <w:t xml:space="preserve">- </w:t>
      </w:r>
      <w:r w:rsidRPr="002F218A">
        <w:rPr>
          <w:rFonts w:ascii="Tahoma" w:hAnsi="Tahoma" w:cs="Tahoma"/>
          <w:b/>
          <w:i/>
          <w:color w:val="000000"/>
          <w:sz w:val="18"/>
          <w:szCs w:val="18"/>
        </w:rPr>
        <w:t>170 000</w:t>
      </w:r>
      <w:r w:rsidRPr="002F218A">
        <w:rPr>
          <w:rFonts w:ascii="Tahoma" w:hAnsi="Tahoma" w:cs="Tahoma"/>
          <w:i/>
          <w:color w:val="000000"/>
          <w:sz w:val="18"/>
          <w:szCs w:val="18"/>
        </w:rPr>
        <w:t xml:space="preserve"> (сто семьдесят тысяч) рублей 00 копеек, НДС не предусмотрен (если Поставщик не является плательщиком НДС)</w:t>
      </w:r>
      <w:r>
        <w:rPr>
          <w:rFonts w:ascii="Tahoma" w:hAnsi="Tahoma" w:cs="Tahoma"/>
          <w:i/>
          <w:color w:val="000000"/>
          <w:sz w:val="18"/>
          <w:szCs w:val="18"/>
        </w:rPr>
        <w:t>.</w:t>
      </w:r>
    </w:p>
    <w:p w:rsidR="00495B0E" w:rsidRPr="00467ED4" w:rsidRDefault="00011952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Фактическая стоимость по настоящему Д</w:t>
      </w:r>
      <w:r w:rsidR="00495B0E" w:rsidRPr="00467ED4">
        <w:rPr>
          <w:rFonts w:ascii="Tahoma" w:hAnsi="Tahoma" w:cs="Tahoma"/>
          <w:color w:val="000000"/>
          <w:sz w:val="18"/>
          <w:szCs w:val="18"/>
        </w:rPr>
        <w:t>оговору складывается, исход</w:t>
      </w:r>
      <w:r w:rsidR="004714EF">
        <w:rPr>
          <w:rFonts w:ascii="Tahoma" w:hAnsi="Tahoma" w:cs="Tahoma"/>
          <w:color w:val="000000"/>
          <w:sz w:val="18"/>
          <w:szCs w:val="18"/>
        </w:rPr>
        <w:t>я из фактически поставленного Т</w:t>
      </w:r>
      <w:r w:rsidR="00495B0E" w:rsidRPr="00467ED4">
        <w:rPr>
          <w:rFonts w:ascii="Tahoma" w:hAnsi="Tahoma" w:cs="Tahoma"/>
          <w:color w:val="000000"/>
          <w:sz w:val="18"/>
          <w:szCs w:val="18"/>
        </w:rPr>
        <w:t>овара и оказанных услуг</w:t>
      </w:r>
      <w:r>
        <w:rPr>
          <w:rFonts w:ascii="Tahoma" w:hAnsi="Tahoma" w:cs="Tahoma"/>
          <w:color w:val="000000"/>
          <w:sz w:val="18"/>
          <w:szCs w:val="18"/>
        </w:rPr>
        <w:t>, и не может превышать ориентировочную сумму Договора</w:t>
      </w:r>
      <w:r w:rsidR="00495B0E" w:rsidRPr="00467ED4">
        <w:rPr>
          <w:rFonts w:ascii="Tahoma" w:hAnsi="Tahoma" w:cs="Tahoma"/>
          <w:color w:val="000000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6.2.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Расчеты за поставляемый</w:t>
      </w:r>
      <w:r w:rsidR="00E562FF">
        <w:rPr>
          <w:rFonts w:ascii="Tahoma" w:hAnsi="Tahoma" w:cs="Tahoma"/>
          <w:color w:val="000000"/>
          <w:sz w:val="18"/>
          <w:szCs w:val="18"/>
        </w:rPr>
        <w:t xml:space="preserve"> Товар производятся в течение 7 (семи)</w:t>
      </w:r>
      <w:bookmarkStart w:id="1" w:name="_GoBack"/>
      <w:bookmarkEnd w:id="1"/>
      <w:r w:rsidR="004714EF">
        <w:rPr>
          <w:rFonts w:ascii="Tahoma" w:hAnsi="Tahoma" w:cs="Tahoma"/>
          <w:color w:val="000000"/>
          <w:sz w:val="18"/>
          <w:szCs w:val="18"/>
        </w:rPr>
        <w:t xml:space="preserve"> рабочих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 дней после подписания Сторонами Акта приема-переда</w:t>
      </w:r>
      <w:r w:rsidR="004714EF">
        <w:rPr>
          <w:rFonts w:ascii="Tahoma" w:hAnsi="Tahoma" w:cs="Tahoma"/>
          <w:color w:val="000000"/>
          <w:sz w:val="18"/>
          <w:szCs w:val="18"/>
        </w:rPr>
        <w:t>чи Товара при условии получения от Поставщика счета</w:t>
      </w:r>
      <w:r w:rsidRPr="00467ED4">
        <w:rPr>
          <w:rFonts w:ascii="Tahoma" w:hAnsi="Tahoma" w:cs="Tahoma"/>
          <w:color w:val="000000"/>
          <w:sz w:val="18"/>
          <w:szCs w:val="18"/>
        </w:rPr>
        <w:t>-фактуры путем перечисления денежных средств со счета Покупателя на счет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Поставщика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. 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ab/>
        <w:t xml:space="preserve">Расчеты за оказанные </w:t>
      </w:r>
      <w:r w:rsidR="00E562FF">
        <w:rPr>
          <w:rFonts w:ascii="Tahoma" w:hAnsi="Tahoma" w:cs="Tahoma"/>
          <w:color w:val="000000"/>
          <w:sz w:val="18"/>
          <w:szCs w:val="18"/>
        </w:rPr>
        <w:t>услуги производятся в течение 7 (семи)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рабочих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 дней после подписания Сторонами Акта оказанных услуг </w:t>
      </w:r>
      <w:r w:rsidR="004714EF">
        <w:rPr>
          <w:rFonts w:ascii="Tahoma" w:hAnsi="Tahoma" w:cs="Tahoma"/>
          <w:color w:val="000000"/>
          <w:sz w:val="18"/>
          <w:szCs w:val="18"/>
        </w:rPr>
        <w:t>при условии получения от Поставщика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 счет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а-фактуры </w:t>
      </w:r>
      <w:r w:rsidRPr="00467ED4">
        <w:rPr>
          <w:rFonts w:ascii="Tahoma" w:hAnsi="Tahoma" w:cs="Tahoma"/>
          <w:color w:val="000000"/>
          <w:sz w:val="18"/>
          <w:szCs w:val="18"/>
        </w:rPr>
        <w:t>путем перечисления денежных средств со счета Покупателя на счет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Поставщика</w:t>
      </w:r>
      <w:r w:rsidRPr="00467ED4">
        <w:rPr>
          <w:rFonts w:ascii="Tahoma" w:hAnsi="Tahoma" w:cs="Tahoma"/>
          <w:color w:val="000000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ab/>
        <w:t>Датой оплаты считается дата списания денежных сре</w:t>
      </w:r>
      <w:proofErr w:type="gramStart"/>
      <w:r w:rsidRPr="00467ED4">
        <w:rPr>
          <w:rFonts w:ascii="Tahoma" w:hAnsi="Tahoma" w:cs="Tahoma"/>
          <w:color w:val="000000"/>
          <w:sz w:val="18"/>
          <w:szCs w:val="18"/>
        </w:rPr>
        <w:t>дств с р</w:t>
      </w:r>
      <w:proofErr w:type="gramEnd"/>
      <w:r w:rsidRPr="00467ED4">
        <w:rPr>
          <w:rFonts w:ascii="Tahoma" w:hAnsi="Tahoma" w:cs="Tahoma"/>
          <w:color w:val="000000"/>
          <w:sz w:val="18"/>
          <w:szCs w:val="18"/>
        </w:rPr>
        <w:t>асчетного счета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Покупателя</w:t>
      </w:r>
      <w:r w:rsidRPr="00467ED4">
        <w:rPr>
          <w:rFonts w:ascii="Tahoma" w:hAnsi="Tahoma" w:cs="Tahoma"/>
          <w:color w:val="000000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6.3.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После окончания срока действия Д</w:t>
      </w:r>
      <w:r w:rsidRPr="00467ED4">
        <w:rPr>
          <w:rFonts w:ascii="Tahoma" w:hAnsi="Tahoma" w:cs="Tahoma"/>
          <w:color w:val="000000"/>
          <w:sz w:val="18"/>
          <w:szCs w:val="18"/>
        </w:rPr>
        <w:t>оговора по требованию одной из Сторон производится сверка расчетов.</w:t>
      </w:r>
    </w:p>
    <w:p w:rsidR="00495B0E" w:rsidRPr="00467ED4" w:rsidRDefault="00495B0E">
      <w:pPr>
        <w:tabs>
          <w:tab w:val="left" w:pos="426"/>
        </w:tabs>
        <w:ind w:left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6.4.Стороны пришли к соглашению, что положения статьи 317.1 ГК РФ к денежным обязательствам Сторон по настоящему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Д</w:t>
      </w:r>
      <w:r w:rsidRPr="00467ED4">
        <w:rPr>
          <w:rFonts w:ascii="Tahoma" w:hAnsi="Tahoma" w:cs="Tahoma"/>
          <w:color w:val="000000"/>
          <w:sz w:val="18"/>
          <w:szCs w:val="18"/>
        </w:rPr>
        <w:t>оговору не применяются.</w:t>
      </w:r>
    </w:p>
    <w:p w:rsidR="00495B0E" w:rsidRPr="00467ED4" w:rsidRDefault="00495B0E" w:rsidP="00837B8E">
      <w:pPr>
        <w:tabs>
          <w:tab w:val="left" w:pos="426"/>
        </w:tabs>
        <w:jc w:val="center"/>
        <w:rPr>
          <w:rFonts w:ascii="Tahoma" w:hAnsi="Tahoma" w:cs="Tahoma"/>
          <w:b/>
          <w:bCs/>
          <w:sz w:val="18"/>
          <w:szCs w:val="18"/>
        </w:rPr>
      </w:pPr>
      <w:r w:rsidRPr="00467ED4">
        <w:rPr>
          <w:rFonts w:ascii="Tahoma" w:hAnsi="Tahoma" w:cs="Tahoma"/>
          <w:b/>
          <w:bCs/>
          <w:sz w:val="18"/>
          <w:szCs w:val="18"/>
        </w:rPr>
        <w:t>7.Конфиденциальность</w:t>
      </w:r>
    </w:p>
    <w:p w:rsidR="00495B0E" w:rsidRPr="00467ED4" w:rsidRDefault="00495B0E" w:rsidP="004714EF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7.1.Любая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Pr="00467ED4">
        <w:rPr>
          <w:rFonts w:ascii="Tahoma" w:hAnsi="Tahoma" w:cs="Tahoma"/>
          <w:color w:val="000000"/>
          <w:sz w:val="18"/>
          <w:szCs w:val="18"/>
        </w:rPr>
        <w:t>, в том числе в связи с его заключением и исполнением</w:t>
      </w:r>
      <w:r w:rsidRPr="00467ED4">
        <w:rPr>
          <w:rFonts w:ascii="Tahoma" w:hAnsi="Tahoma" w:cs="Tahoma"/>
          <w:sz w:val="18"/>
          <w:szCs w:val="18"/>
        </w:rPr>
        <w:t>, считается информацией составляющей коммерческую тайну (далее по тексту – «Информация»), за исключением информации, к которой есть свободный доступ на законном основании.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7.2. 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7.4. По требованию уполномоченных законодательством Российской Федерации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- незамедлительно уведомить другую Сторону о получении такого требования,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- предоставить указанным органам или лицам минимально необходимый/требуемый объем Информации,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- 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7.5. 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7.6. 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7.7.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</w:t>
      </w:r>
      <w:r w:rsidRPr="00467ED4">
        <w:rPr>
          <w:rFonts w:ascii="Tahoma" w:hAnsi="Tahoma" w:cs="Tahoma"/>
          <w:sz w:val="18"/>
          <w:szCs w:val="18"/>
        </w:rPr>
        <w:t>5 рабочих дней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. 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7.8. В случае разглашения Информации Сторона, допустившая ее разглашение, обязана уведомить о таком факте другую Сторону в течение </w:t>
      </w:r>
      <w:r w:rsidRPr="00467ED4">
        <w:rPr>
          <w:rFonts w:ascii="Tahoma" w:hAnsi="Tahoma" w:cs="Tahoma"/>
          <w:sz w:val="18"/>
          <w:szCs w:val="18"/>
        </w:rPr>
        <w:t>5 рабочих дней</w:t>
      </w:r>
      <w:r w:rsidRPr="00467ED4">
        <w:rPr>
          <w:rFonts w:ascii="Tahoma" w:hAnsi="Tahoma" w:cs="Tahoma"/>
          <w:color w:val="000000"/>
          <w:sz w:val="18"/>
          <w:szCs w:val="18"/>
        </w:rPr>
        <w:t>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7.9. 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 имущественный (деловая репутация Стороны).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7.10. В случае реорганизации или ликвидации одной из Сторон условия охраны конфиденциальности Информации определяются этой Стороной и ее правопреемниками в результате реорганизации или участниками этой стороны. 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За каждый факт нарушения режима конфиденциальности Информации Сторона, допустившая такое нарушение, уплачивает неустойку в размере 50 000 (Пятьдесят тысяч) рублей. </w:t>
      </w:r>
    </w:p>
    <w:p w:rsidR="00495B0E" w:rsidRPr="00467ED4" w:rsidRDefault="00495B0E">
      <w:pPr>
        <w:tabs>
          <w:tab w:val="left" w:pos="426"/>
        </w:tabs>
        <w:ind w:left="15" w:firstLine="15"/>
        <w:jc w:val="center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8.</w:t>
      </w:r>
      <w:r w:rsidR="004714EF">
        <w:rPr>
          <w:rFonts w:ascii="Tahoma" w:hAnsi="Tahoma" w:cs="Tahoma"/>
          <w:b/>
          <w:sz w:val="18"/>
          <w:szCs w:val="18"/>
        </w:rPr>
        <w:t xml:space="preserve"> Ответственность С</w:t>
      </w:r>
      <w:r w:rsidRPr="00467ED4">
        <w:rPr>
          <w:rFonts w:ascii="Tahoma" w:hAnsi="Tahoma" w:cs="Tahoma"/>
          <w:b/>
          <w:sz w:val="18"/>
          <w:szCs w:val="18"/>
        </w:rPr>
        <w:t>торон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8.1.Стороны несут ответственность за нарушение обязательст</w:t>
      </w:r>
      <w:r w:rsidR="004714EF">
        <w:rPr>
          <w:rFonts w:ascii="Tahoma" w:hAnsi="Tahoma" w:cs="Tahoma"/>
          <w:sz w:val="18"/>
          <w:szCs w:val="18"/>
        </w:rPr>
        <w:t>в по настоящему Д</w:t>
      </w:r>
      <w:r w:rsidRPr="00467ED4">
        <w:rPr>
          <w:rFonts w:ascii="Tahoma" w:hAnsi="Tahoma" w:cs="Tahoma"/>
          <w:sz w:val="18"/>
          <w:szCs w:val="18"/>
        </w:rPr>
        <w:t>оговору в соответствии с действующим за</w:t>
      </w:r>
      <w:r w:rsidR="004714EF">
        <w:rPr>
          <w:rFonts w:ascii="Tahoma" w:hAnsi="Tahoma" w:cs="Tahoma"/>
          <w:sz w:val="18"/>
          <w:szCs w:val="18"/>
        </w:rPr>
        <w:t>конодательством РФ и условиями Д</w:t>
      </w:r>
      <w:r w:rsidRPr="00467ED4">
        <w:rPr>
          <w:rFonts w:ascii="Tahoma" w:hAnsi="Tahoma" w:cs="Tahoma"/>
          <w:sz w:val="18"/>
          <w:szCs w:val="18"/>
        </w:rPr>
        <w:t>оговора.</w:t>
      </w:r>
    </w:p>
    <w:p w:rsidR="00495B0E" w:rsidRPr="00467ED4" w:rsidRDefault="00495B0E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8.2.За несвоевременное оказание услуг и/или поставку Товара Поставщик по письменному требованию Покупателя обязан уплатить последнему штраф в размере 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10 % от общей стоимости соответствующей услуги и/или заявки Покупателя </w:t>
      </w:r>
      <w:r w:rsidRPr="00467ED4">
        <w:rPr>
          <w:rFonts w:ascii="Tahoma" w:hAnsi="Tahoma" w:cs="Tahoma"/>
          <w:sz w:val="18"/>
          <w:szCs w:val="18"/>
        </w:rPr>
        <w:t>за каждый день просрочки. Уплата штрафа не освобождает Поставщика от обязанности по оказанию услуг и/или поставке Т</w:t>
      </w:r>
      <w:r w:rsidR="004714EF">
        <w:rPr>
          <w:rFonts w:ascii="Tahoma" w:hAnsi="Tahoma" w:cs="Tahoma"/>
          <w:sz w:val="18"/>
          <w:szCs w:val="18"/>
        </w:rPr>
        <w:t>овара согласно полученной заявке</w:t>
      </w:r>
      <w:r w:rsidRPr="00467ED4">
        <w:rPr>
          <w:rFonts w:ascii="Tahoma" w:hAnsi="Tahoma" w:cs="Tahoma"/>
          <w:sz w:val="18"/>
          <w:szCs w:val="18"/>
        </w:rPr>
        <w:t xml:space="preserve">.  </w:t>
      </w:r>
    </w:p>
    <w:p w:rsidR="00495B0E" w:rsidRPr="00467ED4" w:rsidRDefault="004714EF" w:rsidP="004714EF">
      <w:pPr>
        <w:pStyle w:val="ConsPlusNormal"/>
        <w:tabs>
          <w:tab w:val="left" w:pos="426"/>
        </w:tabs>
        <w:ind w:left="1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8.3. </w:t>
      </w:r>
      <w:r w:rsidR="00495B0E" w:rsidRPr="00467ED4">
        <w:rPr>
          <w:rFonts w:ascii="Tahoma" w:hAnsi="Tahoma" w:cs="Tahoma"/>
          <w:sz w:val="18"/>
          <w:szCs w:val="18"/>
        </w:rPr>
        <w:t>За некачественное оказание услуг или отступ</w:t>
      </w:r>
      <w:r>
        <w:rPr>
          <w:rFonts w:ascii="Tahoma" w:hAnsi="Tahoma" w:cs="Tahoma"/>
          <w:sz w:val="18"/>
          <w:szCs w:val="18"/>
        </w:rPr>
        <w:t>ление от других условий Д</w:t>
      </w:r>
      <w:r w:rsidR="00495B0E" w:rsidRPr="00467ED4">
        <w:rPr>
          <w:rFonts w:ascii="Tahoma" w:hAnsi="Tahoma" w:cs="Tahoma"/>
          <w:sz w:val="18"/>
          <w:szCs w:val="18"/>
        </w:rPr>
        <w:t>оговора, ухудшивших работу, Поставщик уплачивает Покупателю неустойку в размере 10% от стоимости некачест</w:t>
      </w:r>
      <w:r>
        <w:rPr>
          <w:rFonts w:ascii="Tahoma" w:hAnsi="Tahoma" w:cs="Tahoma"/>
          <w:sz w:val="18"/>
          <w:szCs w:val="18"/>
        </w:rPr>
        <w:t>в</w:t>
      </w:r>
      <w:r w:rsidR="00495B0E" w:rsidRPr="00467ED4">
        <w:rPr>
          <w:rFonts w:ascii="Tahoma" w:hAnsi="Tahoma" w:cs="Tahoma"/>
          <w:sz w:val="18"/>
          <w:szCs w:val="18"/>
        </w:rPr>
        <w:t>енно оказанной услуги, а также возмещает все понесенные Покупателем в результате некачественного оказания услуг убытки и иные расходы.</w:t>
      </w:r>
    </w:p>
    <w:p w:rsidR="00495B0E" w:rsidRDefault="004714EF" w:rsidP="004714EF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8.4. За некачественный Т</w:t>
      </w:r>
      <w:r w:rsidR="00495B0E" w:rsidRPr="00467ED4">
        <w:rPr>
          <w:rFonts w:ascii="Tahoma" w:hAnsi="Tahoma" w:cs="Tahoma"/>
          <w:sz w:val="18"/>
          <w:szCs w:val="18"/>
        </w:rPr>
        <w:t>овар, переданный Покупателю, Поставщик уплачивает Покупателю штраф в р</w:t>
      </w:r>
      <w:r>
        <w:rPr>
          <w:rFonts w:ascii="Tahoma" w:hAnsi="Tahoma" w:cs="Tahoma"/>
          <w:sz w:val="18"/>
          <w:szCs w:val="18"/>
        </w:rPr>
        <w:t>азмере 10% от полной стоимости Т</w:t>
      </w:r>
      <w:r w:rsidR="00495B0E" w:rsidRPr="00467ED4">
        <w:rPr>
          <w:rFonts w:ascii="Tahoma" w:hAnsi="Tahoma" w:cs="Tahoma"/>
          <w:sz w:val="18"/>
          <w:szCs w:val="18"/>
        </w:rPr>
        <w:t>овара.</w:t>
      </w:r>
    </w:p>
    <w:p w:rsidR="00D00571" w:rsidRDefault="00D00571" w:rsidP="004714EF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8.5. </w:t>
      </w:r>
      <w:proofErr w:type="gramStart"/>
      <w:r w:rsidRPr="00D00571">
        <w:rPr>
          <w:rFonts w:ascii="Tahoma" w:hAnsi="Tahoma" w:cs="Tahoma"/>
          <w:sz w:val="18"/>
          <w:szCs w:val="18"/>
        </w:rPr>
        <w:t xml:space="preserve">В случае просрочки поставки Товара </w:t>
      </w:r>
      <w:r>
        <w:rPr>
          <w:rFonts w:ascii="Tahoma" w:hAnsi="Tahoma" w:cs="Tahoma"/>
          <w:sz w:val="18"/>
          <w:szCs w:val="18"/>
        </w:rPr>
        <w:t>более 2 (двух</w:t>
      </w:r>
      <w:r w:rsidRPr="00D00571">
        <w:rPr>
          <w:rFonts w:ascii="Tahoma" w:hAnsi="Tahoma" w:cs="Tahoma"/>
          <w:sz w:val="18"/>
          <w:szCs w:val="18"/>
        </w:rPr>
        <w:t>) рабочих дней свер</w:t>
      </w:r>
      <w:r>
        <w:rPr>
          <w:rFonts w:ascii="Tahoma" w:hAnsi="Tahoma" w:cs="Tahoma"/>
          <w:sz w:val="18"/>
          <w:szCs w:val="18"/>
        </w:rPr>
        <w:t xml:space="preserve">х срока, указанного в </w:t>
      </w:r>
      <w:r w:rsidR="00655B50">
        <w:rPr>
          <w:rFonts w:ascii="Tahoma" w:hAnsi="Tahoma" w:cs="Tahoma"/>
          <w:sz w:val="18"/>
          <w:szCs w:val="18"/>
        </w:rPr>
        <w:t>пункте 4.2</w:t>
      </w:r>
      <w:r>
        <w:rPr>
          <w:rFonts w:ascii="Tahoma" w:hAnsi="Tahoma" w:cs="Tahoma"/>
          <w:sz w:val="18"/>
          <w:szCs w:val="18"/>
        </w:rPr>
        <w:t xml:space="preserve"> Договора</w:t>
      </w:r>
      <w:r w:rsidRPr="00D00571">
        <w:rPr>
          <w:rFonts w:ascii="Tahoma" w:hAnsi="Tahoma" w:cs="Tahoma"/>
          <w:sz w:val="18"/>
          <w:szCs w:val="18"/>
        </w:rPr>
        <w:t>, Покупатель в соответствии со ст. 520 ГК РФ, имеет право приобрести не поставленны</w:t>
      </w:r>
      <w:r w:rsidR="00655B50">
        <w:rPr>
          <w:rFonts w:ascii="Tahoma" w:hAnsi="Tahoma" w:cs="Tahoma"/>
          <w:sz w:val="18"/>
          <w:szCs w:val="18"/>
        </w:rPr>
        <w:t>й по направленной заявке</w:t>
      </w:r>
      <w:r w:rsidRPr="00D00571">
        <w:rPr>
          <w:rFonts w:ascii="Tahoma" w:hAnsi="Tahoma" w:cs="Tahoma"/>
          <w:sz w:val="18"/>
          <w:szCs w:val="18"/>
        </w:rPr>
        <w:t xml:space="preserve"> Товар у других лиц с отнесением на Поставщика всех необходимых расходов на их приобретение и, уведомив Поставщика, руководствуясь статьей 511 ГК РФ, отказаться от принятия Товара, поставка</w:t>
      </w:r>
      <w:proofErr w:type="gramEnd"/>
      <w:r w:rsidRPr="00D00571">
        <w:rPr>
          <w:rFonts w:ascii="Tahoma" w:hAnsi="Tahoma" w:cs="Tahoma"/>
          <w:sz w:val="18"/>
          <w:szCs w:val="18"/>
        </w:rPr>
        <w:t xml:space="preserve"> которого </w:t>
      </w:r>
      <w:proofErr w:type="gramStart"/>
      <w:r w:rsidRPr="00D00571">
        <w:rPr>
          <w:rFonts w:ascii="Tahoma" w:hAnsi="Tahoma" w:cs="Tahoma"/>
          <w:sz w:val="18"/>
          <w:szCs w:val="18"/>
        </w:rPr>
        <w:t>просрочена</w:t>
      </w:r>
      <w:proofErr w:type="gramEnd"/>
      <w:r w:rsidRPr="00D00571">
        <w:rPr>
          <w:rFonts w:ascii="Tahoma" w:hAnsi="Tahoma" w:cs="Tahoma"/>
          <w:sz w:val="18"/>
          <w:szCs w:val="18"/>
        </w:rPr>
        <w:t>, а также взыскать п</w:t>
      </w:r>
      <w:r w:rsidR="00655B50">
        <w:rPr>
          <w:rFonts w:ascii="Tahoma" w:hAnsi="Tahoma" w:cs="Tahoma"/>
          <w:sz w:val="18"/>
          <w:szCs w:val="18"/>
        </w:rPr>
        <w:t>ени в соответствии с пунктом 8.2</w:t>
      </w:r>
      <w:r w:rsidRPr="00D00571">
        <w:rPr>
          <w:rFonts w:ascii="Tahoma" w:hAnsi="Tahoma" w:cs="Tahoma"/>
          <w:sz w:val="18"/>
          <w:szCs w:val="18"/>
        </w:rPr>
        <w:t xml:space="preserve"> Договора.</w:t>
      </w:r>
    </w:p>
    <w:p w:rsidR="00655B50" w:rsidRDefault="00655B50" w:rsidP="004714EF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8.6. </w:t>
      </w:r>
      <w:r w:rsidRPr="00655B50">
        <w:rPr>
          <w:rFonts w:ascii="Tahoma" w:hAnsi="Tahoma" w:cs="Tahoma"/>
          <w:sz w:val="18"/>
          <w:szCs w:val="18"/>
        </w:rPr>
        <w:t>В случае нарушения Поставщиком обязательств по Договору, Покупатель вправе удержать неустойку за нарушение обязательств из суммы, подлежащей уплате за Товар.</w:t>
      </w:r>
    </w:p>
    <w:p w:rsidR="00495B0E" w:rsidRPr="00467ED4" w:rsidRDefault="00655B50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8.7</w:t>
      </w:r>
      <w:r w:rsidR="00495B0E" w:rsidRPr="00467ED4">
        <w:rPr>
          <w:rFonts w:ascii="Tahoma" w:hAnsi="Tahoma" w:cs="Tahoma"/>
          <w:sz w:val="18"/>
          <w:szCs w:val="18"/>
        </w:rPr>
        <w:t>.Прекращение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495B0E" w:rsidRDefault="00655B50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8.8</w:t>
      </w:r>
      <w:r w:rsidR="00495B0E" w:rsidRPr="00467ED4">
        <w:rPr>
          <w:rFonts w:ascii="Tahoma" w:hAnsi="Tahoma" w:cs="Tahoma"/>
          <w:sz w:val="18"/>
          <w:szCs w:val="18"/>
        </w:rPr>
        <w:t xml:space="preserve">.В случае причинения вреда в результате оказании услуг объектам Покупателя, Поставщик в течение 3 (трех) </w:t>
      </w:r>
      <w:r w:rsidR="004714EF">
        <w:rPr>
          <w:rFonts w:ascii="Tahoma" w:hAnsi="Tahoma" w:cs="Tahoma"/>
          <w:sz w:val="18"/>
          <w:szCs w:val="18"/>
        </w:rPr>
        <w:t xml:space="preserve">рабочих </w:t>
      </w:r>
      <w:r w:rsidR="00495B0E" w:rsidRPr="00467ED4">
        <w:rPr>
          <w:rFonts w:ascii="Tahoma" w:hAnsi="Tahoma" w:cs="Tahoma"/>
          <w:sz w:val="18"/>
          <w:szCs w:val="18"/>
        </w:rPr>
        <w:t>дней с момента предъявления соответствующего требования Покупателя за свой счет осуществляет ремонт поврежденных объектов.</w:t>
      </w:r>
    </w:p>
    <w:p w:rsidR="00655B50" w:rsidRPr="00467ED4" w:rsidRDefault="00655B50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8.9. </w:t>
      </w:r>
      <w:r w:rsidRPr="00655B50">
        <w:rPr>
          <w:rFonts w:ascii="Tahoma" w:hAnsi="Tahoma" w:cs="Tahoma"/>
          <w:sz w:val="18"/>
          <w:szCs w:val="18"/>
        </w:rPr>
        <w:t>В случае предоставления Поставщиком нед</w:t>
      </w:r>
      <w:r>
        <w:rPr>
          <w:rFonts w:ascii="Tahoma" w:hAnsi="Tahoma" w:cs="Tahoma"/>
          <w:sz w:val="18"/>
          <w:szCs w:val="18"/>
        </w:rPr>
        <w:t xml:space="preserve">остоверных сведений </w:t>
      </w:r>
      <w:r w:rsidRPr="00655B50">
        <w:rPr>
          <w:rFonts w:ascii="Tahoma" w:hAnsi="Tahoma" w:cs="Tahoma"/>
          <w:sz w:val="18"/>
          <w:szCs w:val="18"/>
        </w:rPr>
        <w:t>при заключении Договора Покупателем может быть принято решение об отказе от исполнения Договора в одностороннем внесудебном порядке, о чем Поставщик должен быть уведомлен.</w:t>
      </w:r>
    </w:p>
    <w:p w:rsidR="00495B0E" w:rsidRPr="00467ED4" w:rsidRDefault="00495B0E">
      <w:pPr>
        <w:pStyle w:val="ConsPlusNormal"/>
        <w:ind w:hanging="15"/>
        <w:jc w:val="center"/>
        <w:rPr>
          <w:rFonts w:ascii="Tahoma" w:hAnsi="Tahoma" w:cs="Tahoma"/>
          <w:b/>
          <w:bCs/>
          <w:sz w:val="18"/>
          <w:szCs w:val="18"/>
        </w:rPr>
      </w:pPr>
      <w:r w:rsidRPr="00467ED4">
        <w:rPr>
          <w:rFonts w:ascii="Tahoma" w:hAnsi="Tahoma" w:cs="Tahoma"/>
          <w:b/>
          <w:bCs/>
          <w:sz w:val="18"/>
          <w:szCs w:val="18"/>
        </w:rPr>
        <w:t>9.Обстоятельства непреодолимой силы (форс-мажор)</w:t>
      </w:r>
    </w:p>
    <w:p w:rsidR="00495B0E" w:rsidRPr="00467ED4" w:rsidRDefault="00495B0E">
      <w:pPr>
        <w:pStyle w:val="ConsPlusNormal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9.1.Стороны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95B0E" w:rsidRPr="00467ED4" w:rsidRDefault="00495B0E">
      <w:pPr>
        <w:pStyle w:val="ConsPlusNormal"/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9.2. В случае наступления этих обстоятель</w:t>
      </w:r>
      <w:proofErr w:type="gramStart"/>
      <w:r w:rsidRPr="00467ED4">
        <w:rPr>
          <w:rFonts w:ascii="Tahoma" w:hAnsi="Tahoma" w:cs="Tahoma"/>
          <w:sz w:val="18"/>
          <w:szCs w:val="18"/>
        </w:rPr>
        <w:t>ств Ст</w:t>
      </w:r>
      <w:proofErr w:type="gramEnd"/>
      <w:r w:rsidRPr="00467ED4">
        <w:rPr>
          <w:rFonts w:ascii="Tahoma" w:hAnsi="Tahoma" w:cs="Tahoma"/>
          <w:sz w:val="18"/>
          <w:szCs w:val="18"/>
        </w:rPr>
        <w:t>орона обязана в течение 2 (двух) рабочих дней уведомить об этом другую Сторону.</w:t>
      </w:r>
    </w:p>
    <w:p w:rsidR="00495B0E" w:rsidRPr="00467ED4" w:rsidRDefault="00495B0E">
      <w:pPr>
        <w:pStyle w:val="ConsPlusNormal"/>
        <w:tabs>
          <w:tab w:val="left" w:pos="420"/>
        </w:tabs>
        <w:ind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9.3.Документ, выданный </w:t>
      </w:r>
      <w:r w:rsidRPr="00467ED4">
        <w:rPr>
          <w:rFonts w:ascii="Tahoma" w:hAnsi="Tahoma" w:cs="Tahoma"/>
          <w:iCs/>
          <w:sz w:val="18"/>
          <w:szCs w:val="18"/>
        </w:rPr>
        <w:t>уполномоченным государственным органом</w:t>
      </w:r>
      <w:r w:rsidRPr="00467ED4">
        <w:rPr>
          <w:rFonts w:ascii="Tahoma" w:hAnsi="Tahoma" w:cs="Tahoma"/>
          <w:sz w:val="18"/>
          <w:szCs w:val="18"/>
        </w:rPr>
        <w:t>, является достаточным подтверждением наличия и продолжительности действия непреодолимой силы.</w:t>
      </w:r>
    </w:p>
    <w:p w:rsidR="00495B0E" w:rsidRDefault="00495B0E">
      <w:pPr>
        <w:pStyle w:val="ConsPlusNormal"/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9.4. Если обстоятельства непреодолимой силы продолжают действовать более 30 (тридцати) рабочих дней, то каждая сторона вправе отказаться от Договора в одностороннем порядке.</w:t>
      </w:r>
    </w:p>
    <w:p w:rsidR="0068712F" w:rsidRPr="00467ED4" w:rsidRDefault="0068712F">
      <w:pPr>
        <w:pStyle w:val="ConsPlusNormal"/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tabs>
          <w:tab w:val="left" w:pos="426"/>
        </w:tabs>
        <w:ind w:left="-15" w:firstLine="15"/>
        <w:jc w:val="center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10.Порядок разрешения споров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10.1. Все споры в связи с Договором Стороны разрешают</w:t>
      </w:r>
      <w:r w:rsidR="008C2292">
        <w:rPr>
          <w:rFonts w:ascii="Tahoma" w:hAnsi="Tahoma" w:cs="Tahoma"/>
          <w:sz w:val="18"/>
          <w:szCs w:val="18"/>
        </w:rPr>
        <w:t xml:space="preserve"> с соблюдением обязательного до</w:t>
      </w:r>
      <w:r w:rsidRPr="00467ED4">
        <w:rPr>
          <w:rFonts w:ascii="Tahoma" w:hAnsi="Tahoma" w:cs="Tahoma"/>
          <w:sz w:val="18"/>
          <w:szCs w:val="18"/>
        </w:rPr>
        <w:t>судебного претензионного порядка урегулирования споров.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10.2. </w:t>
      </w:r>
      <w:proofErr w:type="gramStart"/>
      <w:r w:rsidRPr="00467ED4">
        <w:rPr>
          <w:rFonts w:ascii="Tahoma" w:hAnsi="Tahoma" w:cs="Tahoma"/>
          <w:sz w:val="18"/>
          <w:szCs w:val="18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у другой Стороны. 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10.3. Сторона обязана рассмотреть полученную претензию и о результатах ее рассмотрения уведомить в письменной форме другую Сторону в течение 10 рабочих дней со дня получения претензии со всеми необходимыми приложениями.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10.4. Направившая претензию Сторона вправе обратиться с указанным в ней требованием в суд</w:t>
      </w:r>
      <w:r w:rsidR="008C2292">
        <w:rPr>
          <w:rFonts w:ascii="Tahoma" w:hAnsi="Tahoma" w:cs="Tahoma"/>
          <w:sz w:val="18"/>
          <w:szCs w:val="18"/>
        </w:rPr>
        <w:t>,</w:t>
      </w:r>
      <w:r w:rsidRPr="00467ED4">
        <w:rPr>
          <w:rFonts w:ascii="Tahoma" w:hAnsi="Tahoma" w:cs="Tahoma"/>
          <w:sz w:val="18"/>
          <w:szCs w:val="18"/>
        </w:rPr>
        <w:t xml:space="preserve"> только если оно не будет полностью удовлетворено другой Стороной в течение 20 рабочих дней со дня получения другой Стороной претензии со всеми необходимыми приложениями. </w:t>
      </w:r>
    </w:p>
    <w:p w:rsidR="00495B0E" w:rsidRDefault="00495B0E">
      <w:pPr>
        <w:pStyle w:val="af0"/>
        <w:tabs>
          <w:tab w:val="left" w:pos="426"/>
        </w:tabs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10.5.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Самарской области.</w:t>
      </w:r>
    </w:p>
    <w:p w:rsidR="0068712F" w:rsidRPr="00467ED4" w:rsidRDefault="0068712F">
      <w:pPr>
        <w:pStyle w:val="af0"/>
        <w:tabs>
          <w:tab w:val="left" w:pos="426"/>
        </w:tabs>
        <w:spacing w:before="0" w:after="0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tabs>
          <w:tab w:val="left" w:pos="426"/>
        </w:tabs>
        <w:ind w:hanging="15"/>
        <w:jc w:val="center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11.</w:t>
      </w:r>
      <w:r w:rsidR="008C2292">
        <w:rPr>
          <w:rFonts w:ascii="Tahoma" w:hAnsi="Tahoma" w:cs="Tahoma"/>
          <w:b/>
          <w:sz w:val="18"/>
          <w:szCs w:val="18"/>
        </w:rPr>
        <w:t xml:space="preserve"> Срок действия Д</w:t>
      </w:r>
      <w:r w:rsidRPr="00467ED4">
        <w:rPr>
          <w:rFonts w:ascii="Tahoma" w:hAnsi="Tahoma" w:cs="Tahoma"/>
          <w:b/>
          <w:sz w:val="18"/>
          <w:szCs w:val="18"/>
        </w:rPr>
        <w:t>ого</w:t>
      </w:r>
      <w:r w:rsidR="008C2292">
        <w:rPr>
          <w:rFonts w:ascii="Tahoma" w:hAnsi="Tahoma" w:cs="Tahoma"/>
          <w:b/>
          <w:sz w:val="18"/>
          <w:szCs w:val="18"/>
        </w:rPr>
        <w:t>вора и заключительные положения</w:t>
      </w:r>
    </w:p>
    <w:p w:rsidR="00495B0E" w:rsidRPr="00467ED4" w:rsidRDefault="00495B0E">
      <w:pPr>
        <w:pStyle w:val="ConsPlusNormal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11.1.</w:t>
      </w:r>
      <w:r w:rsidR="008C2292">
        <w:rPr>
          <w:rFonts w:ascii="Tahoma" w:hAnsi="Tahoma" w:cs="Tahoma"/>
          <w:sz w:val="18"/>
          <w:szCs w:val="18"/>
        </w:rPr>
        <w:t xml:space="preserve"> Настоящий Д</w:t>
      </w:r>
      <w:r w:rsidRPr="00467ED4">
        <w:rPr>
          <w:rFonts w:ascii="Tahoma" w:hAnsi="Tahoma" w:cs="Tahoma"/>
          <w:sz w:val="18"/>
          <w:szCs w:val="18"/>
        </w:rPr>
        <w:t xml:space="preserve">оговор вступает в силу </w:t>
      </w:r>
      <w:r w:rsidR="00366D0C">
        <w:rPr>
          <w:rFonts w:ascii="Tahoma" w:hAnsi="Tahoma" w:cs="Tahoma"/>
          <w:sz w:val="18"/>
          <w:szCs w:val="18"/>
        </w:rPr>
        <w:t>с момента подписа</w:t>
      </w:r>
      <w:r w:rsidR="002F218A">
        <w:rPr>
          <w:rFonts w:ascii="Tahoma" w:hAnsi="Tahoma" w:cs="Tahoma"/>
          <w:sz w:val="18"/>
          <w:szCs w:val="18"/>
        </w:rPr>
        <w:t>ния</w:t>
      </w:r>
      <w:r w:rsidRPr="00467ED4">
        <w:rPr>
          <w:rFonts w:ascii="Tahoma" w:hAnsi="Tahoma" w:cs="Tahoma"/>
          <w:sz w:val="18"/>
          <w:szCs w:val="18"/>
        </w:rPr>
        <w:t>. Момент заключения определяется, исходя из самой поздней даты подписания Договора, проставленной в Разделе «Адреса и реквизиты сторон» Договора.</w:t>
      </w:r>
    </w:p>
    <w:p w:rsidR="00495B0E" w:rsidRDefault="00495B0E">
      <w:pPr>
        <w:pStyle w:val="ConsPlusNormal"/>
        <w:tabs>
          <w:tab w:val="left" w:pos="555"/>
        </w:tabs>
        <w:ind w:left="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11.2.Договор, за исключением раздела о конфиденциальности, действует </w:t>
      </w:r>
      <w:r w:rsidRPr="00467ED4">
        <w:rPr>
          <w:rFonts w:ascii="Tahoma" w:hAnsi="Tahoma" w:cs="Tahoma"/>
          <w:b/>
          <w:bCs/>
          <w:sz w:val="18"/>
          <w:szCs w:val="18"/>
        </w:rPr>
        <w:t>до «</w:t>
      </w:r>
      <w:r w:rsidR="006A7F68">
        <w:rPr>
          <w:rFonts w:ascii="Tahoma" w:hAnsi="Tahoma" w:cs="Tahoma"/>
          <w:b/>
          <w:bCs/>
          <w:sz w:val="18"/>
          <w:szCs w:val="18"/>
        </w:rPr>
        <w:t>31</w:t>
      </w:r>
      <w:r w:rsidRPr="00467ED4">
        <w:rPr>
          <w:rFonts w:ascii="Tahoma" w:hAnsi="Tahoma" w:cs="Tahoma"/>
          <w:b/>
          <w:bCs/>
          <w:sz w:val="18"/>
          <w:szCs w:val="18"/>
        </w:rPr>
        <w:t>»</w:t>
      </w:r>
      <w:r w:rsidR="0068712F">
        <w:rPr>
          <w:rFonts w:ascii="Tahoma" w:hAnsi="Tahoma" w:cs="Tahoma"/>
          <w:b/>
          <w:bCs/>
          <w:sz w:val="18"/>
          <w:szCs w:val="18"/>
        </w:rPr>
        <w:t xml:space="preserve"> декабря </w:t>
      </w:r>
      <w:r w:rsidRPr="00467ED4">
        <w:rPr>
          <w:rFonts w:ascii="Tahoma" w:hAnsi="Tahoma" w:cs="Tahoma"/>
          <w:b/>
          <w:bCs/>
          <w:sz w:val="18"/>
          <w:szCs w:val="18"/>
        </w:rPr>
        <w:t>20</w:t>
      </w:r>
      <w:r w:rsidR="000D6824">
        <w:rPr>
          <w:rFonts w:ascii="Tahoma" w:hAnsi="Tahoma" w:cs="Tahoma"/>
          <w:b/>
          <w:bCs/>
          <w:sz w:val="18"/>
          <w:szCs w:val="18"/>
        </w:rPr>
        <w:t>22</w:t>
      </w:r>
      <w:r w:rsidRPr="00467ED4">
        <w:rPr>
          <w:rFonts w:ascii="Tahoma" w:hAnsi="Tahoma" w:cs="Tahoma"/>
          <w:b/>
          <w:bCs/>
          <w:sz w:val="18"/>
          <w:szCs w:val="18"/>
        </w:rPr>
        <w:t>г.</w:t>
      </w:r>
      <w:r w:rsidRPr="00467ED4">
        <w:rPr>
          <w:rFonts w:ascii="Tahoma" w:hAnsi="Tahoma" w:cs="Tahoma"/>
          <w:sz w:val="18"/>
          <w:szCs w:val="18"/>
        </w:rPr>
        <w:t xml:space="preserve"> включительно, если только до этого он не </w:t>
      </w:r>
      <w:proofErr w:type="gramStart"/>
      <w:r w:rsidRPr="00467ED4">
        <w:rPr>
          <w:rFonts w:ascii="Tahoma" w:hAnsi="Tahoma" w:cs="Tahoma"/>
          <w:sz w:val="18"/>
          <w:szCs w:val="18"/>
        </w:rPr>
        <w:t>будет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расторгнут или его действие не будет пр</w:t>
      </w:r>
      <w:r w:rsidR="009629C8">
        <w:rPr>
          <w:rFonts w:ascii="Tahoma" w:hAnsi="Tahoma" w:cs="Tahoma"/>
          <w:sz w:val="18"/>
          <w:szCs w:val="18"/>
        </w:rPr>
        <w:t>екращено иным способом. Раздел Д</w:t>
      </w:r>
      <w:r w:rsidRPr="00467ED4">
        <w:rPr>
          <w:rFonts w:ascii="Tahoma" w:hAnsi="Tahoma" w:cs="Tahoma"/>
          <w:sz w:val="18"/>
          <w:szCs w:val="18"/>
        </w:rPr>
        <w:t>оговора о конфиденциальности действует в течение предусмотренного предыдущим предложением периода и в течение 3 (трех) лет со дня истечения этого периода.</w:t>
      </w:r>
    </w:p>
    <w:p w:rsidR="00011952" w:rsidRPr="00467ED4" w:rsidRDefault="00011952">
      <w:pPr>
        <w:pStyle w:val="ConsPlusNormal"/>
        <w:tabs>
          <w:tab w:val="left" w:pos="555"/>
        </w:tabs>
        <w:ind w:left="15" w:hanging="15"/>
        <w:jc w:val="both"/>
        <w:rPr>
          <w:rFonts w:ascii="Tahoma" w:hAnsi="Tahoma" w:cs="Tahoma"/>
          <w:sz w:val="18"/>
          <w:szCs w:val="18"/>
        </w:rPr>
      </w:pPr>
      <w:r w:rsidRPr="00011952">
        <w:rPr>
          <w:rFonts w:ascii="Tahoma" w:hAnsi="Tahoma" w:cs="Tahoma"/>
          <w:sz w:val="18"/>
          <w:szCs w:val="18"/>
        </w:rPr>
        <w:t>Настоящий Договор заключается без обязательства Покупателя выбрать (закупить) Товар на ориент</w:t>
      </w:r>
      <w:r>
        <w:rPr>
          <w:rFonts w:ascii="Tahoma" w:hAnsi="Tahoma" w:cs="Tahoma"/>
          <w:sz w:val="18"/>
          <w:szCs w:val="18"/>
        </w:rPr>
        <w:t>ировочную</w:t>
      </w:r>
      <w:r w:rsidRPr="00011952">
        <w:rPr>
          <w:rFonts w:ascii="Tahoma" w:hAnsi="Tahoma" w:cs="Tahoma"/>
          <w:sz w:val="18"/>
          <w:szCs w:val="18"/>
        </w:rPr>
        <w:t xml:space="preserve"> сумму Договора, предусмотренную в п. 6.1 Договора. При окончании срока действия Договора, если Покупатель не выберет указанную сумму, Договор считается прекратившим свое действие. Поскольку установленная по настоящему Договору</w:t>
      </w:r>
      <w:r>
        <w:rPr>
          <w:rFonts w:ascii="Tahoma" w:hAnsi="Tahoma" w:cs="Tahoma"/>
          <w:sz w:val="18"/>
          <w:szCs w:val="18"/>
        </w:rPr>
        <w:t xml:space="preserve"> ориентировочная </w:t>
      </w:r>
      <w:r w:rsidRPr="00011952">
        <w:rPr>
          <w:rFonts w:ascii="Tahoma" w:hAnsi="Tahoma" w:cs="Tahoma"/>
          <w:sz w:val="18"/>
          <w:szCs w:val="18"/>
        </w:rPr>
        <w:t>сумма Договора не влечет обязанность Покупателю выбрать (закупить) Товара на всю</w:t>
      </w:r>
      <w:r>
        <w:rPr>
          <w:rFonts w:ascii="Tahoma" w:hAnsi="Tahoma" w:cs="Tahoma"/>
          <w:sz w:val="18"/>
          <w:szCs w:val="18"/>
        </w:rPr>
        <w:t xml:space="preserve"> ориентировочную </w:t>
      </w:r>
      <w:r w:rsidRPr="00011952">
        <w:rPr>
          <w:rFonts w:ascii="Tahoma" w:hAnsi="Tahoma" w:cs="Tahoma"/>
          <w:sz w:val="18"/>
          <w:szCs w:val="18"/>
        </w:rPr>
        <w:t>сумму, то если срок действия Договора истек, и поставка Товара осуществлена на стоимость, меньшую</w:t>
      </w:r>
      <w:r>
        <w:rPr>
          <w:rFonts w:ascii="Tahoma" w:hAnsi="Tahoma" w:cs="Tahoma"/>
          <w:sz w:val="18"/>
          <w:szCs w:val="18"/>
        </w:rPr>
        <w:t xml:space="preserve"> ориентировочной </w:t>
      </w:r>
      <w:r w:rsidRPr="00011952">
        <w:rPr>
          <w:rFonts w:ascii="Tahoma" w:hAnsi="Tahoma" w:cs="Tahoma"/>
          <w:sz w:val="18"/>
          <w:szCs w:val="18"/>
        </w:rPr>
        <w:t>суммы Договора, Поставщик не вправе требовать от Покупателя каких-либо компенсаций, убытков, возмещений и прочих имущественных предоставлений</w:t>
      </w:r>
      <w:r>
        <w:rPr>
          <w:rFonts w:ascii="Tahoma" w:hAnsi="Tahoma" w:cs="Tahoma"/>
          <w:sz w:val="18"/>
          <w:szCs w:val="18"/>
        </w:rPr>
        <w:t>.</w:t>
      </w:r>
    </w:p>
    <w:p w:rsidR="00495B0E" w:rsidRPr="00467ED4" w:rsidRDefault="00495B0E">
      <w:pPr>
        <w:pStyle w:val="ConsPlusNormal"/>
        <w:tabs>
          <w:tab w:val="left" w:pos="555"/>
        </w:tabs>
        <w:ind w:left="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11.3.</w:t>
      </w:r>
      <w:proofErr w:type="gramStart"/>
      <w:r w:rsidRPr="00467ED4">
        <w:rPr>
          <w:rFonts w:ascii="Tahoma" w:hAnsi="Tahoma" w:cs="Tahoma"/>
          <w:sz w:val="18"/>
          <w:szCs w:val="18"/>
        </w:rPr>
        <w:t>Договор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может быть расторгнут досрочно Покупателем в одностороннем внесудебном по</w:t>
      </w:r>
      <w:r w:rsidR="008C2292">
        <w:rPr>
          <w:rFonts w:ascii="Tahoma" w:hAnsi="Tahoma" w:cs="Tahoma"/>
          <w:sz w:val="18"/>
          <w:szCs w:val="18"/>
        </w:rPr>
        <w:t>рядке при поставке Поставщиком Т</w:t>
      </w:r>
      <w:r w:rsidRPr="00467ED4">
        <w:rPr>
          <w:rFonts w:ascii="Tahoma" w:hAnsi="Tahoma" w:cs="Tahoma"/>
          <w:sz w:val="18"/>
          <w:szCs w:val="18"/>
        </w:rPr>
        <w:t>овара ненадлежащего качества и/или при поставки товара с нарушением объема и с</w:t>
      </w:r>
      <w:r w:rsidR="008C2292">
        <w:rPr>
          <w:rFonts w:ascii="Tahoma" w:hAnsi="Tahoma" w:cs="Tahoma"/>
          <w:sz w:val="18"/>
          <w:szCs w:val="18"/>
        </w:rPr>
        <w:t>рока поставки, предусмотренных Д</w:t>
      </w:r>
      <w:r w:rsidRPr="00467ED4">
        <w:rPr>
          <w:rFonts w:ascii="Tahoma" w:hAnsi="Tahoma" w:cs="Tahoma"/>
          <w:sz w:val="18"/>
          <w:szCs w:val="18"/>
        </w:rPr>
        <w:t>оговором.</w:t>
      </w:r>
    </w:p>
    <w:p w:rsidR="00495B0E" w:rsidRPr="00467ED4" w:rsidRDefault="00495B0E">
      <w:pPr>
        <w:pStyle w:val="ConsPlusNormal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11.4.Договор и Приложения к нему составлены в двух подлинных экземплярах, имеющих равную юридическую силу, по одному для каждой из Сторон.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11.5. Во всем, что не предусмотрено условиями Договора, Стороны руководствуются законодательством Российской Федерации.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11.6. Каждая из Сторон несет ответственность перед другой Стороной за достоверность и полноту указанных в разделе «Адреса и р</w:t>
      </w:r>
      <w:r w:rsidRPr="00467ED4">
        <w:rPr>
          <w:rFonts w:ascii="Tahoma" w:hAnsi="Tahoma" w:cs="Tahoma"/>
          <w:color w:val="000000"/>
          <w:sz w:val="18"/>
          <w:szCs w:val="18"/>
        </w:rPr>
        <w:t>еквизиты Сторон»</w:t>
      </w:r>
      <w:r w:rsidRPr="00467ED4">
        <w:rPr>
          <w:rFonts w:ascii="Tahoma" w:hAnsi="Tahoma" w:cs="Tahoma"/>
          <w:sz w:val="18"/>
          <w:szCs w:val="18"/>
        </w:rPr>
        <w:t xml:space="preserve"> своих реквизитов.</w:t>
      </w:r>
    </w:p>
    <w:p w:rsidR="00495B0E" w:rsidRPr="00467ED4" w:rsidRDefault="00495B0E">
      <w:pPr>
        <w:pStyle w:val="af0"/>
        <w:spacing w:before="0" w:after="0"/>
        <w:ind w:firstLine="540"/>
        <w:jc w:val="both"/>
        <w:rPr>
          <w:rFonts w:ascii="Tahoma" w:hAnsi="Tahoma" w:cs="Tahoma"/>
          <w:sz w:val="18"/>
          <w:szCs w:val="18"/>
        </w:rPr>
      </w:pPr>
      <w:proofErr w:type="gramStart"/>
      <w:r w:rsidRPr="00467ED4">
        <w:rPr>
          <w:rFonts w:ascii="Tahoma" w:hAnsi="Tahoma" w:cs="Tahoma"/>
          <w:sz w:val="18"/>
          <w:szCs w:val="18"/>
        </w:rPr>
        <w:lastRenderedPageBreak/>
        <w:t>В случае изменения указанных в разделе «Адреса и р</w:t>
      </w:r>
      <w:r w:rsidRPr="00467ED4">
        <w:rPr>
          <w:rFonts w:ascii="Tahoma" w:hAnsi="Tahoma" w:cs="Tahoma"/>
          <w:color w:val="000000"/>
          <w:sz w:val="18"/>
          <w:szCs w:val="18"/>
        </w:rPr>
        <w:t>еквизиты Сторон»</w:t>
      </w:r>
      <w:r w:rsidRPr="00467ED4">
        <w:rPr>
          <w:rFonts w:ascii="Tahoma" w:hAnsi="Tahoma" w:cs="Tahoma"/>
          <w:sz w:val="18"/>
          <w:szCs w:val="18"/>
        </w:rPr>
        <w:t xml:space="preserve"> реквизитов одной из Сторон, в том числе ее места нахождения, адреса для корреспонденции в Российской Федерации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 любомслучае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не позднее 10 (Десяти) рабочих дней </w:t>
      </w:r>
      <w:proofErr w:type="gramStart"/>
      <w:r w:rsidRPr="00467ED4">
        <w:rPr>
          <w:rFonts w:ascii="Tahoma" w:hAnsi="Tahoma" w:cs="Tahoma"/>
          <w:sz w:val="18"/>
          <w:szCs w:val="18"/>
        </w:rPr>
        <w:t>с даты изменения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этих реквизитов.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proofErr w:type="gramStart"/>
      <w:r w:rsidRPr="00467ED4">
        <w:rPr>
          <w:rFonts w:ascii="Tahoma" w:hAnsi="Tahoma" w:cs="Tahoma"/>
          <w:sz w:val="18"/>
          <w:szCs w:val="18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467ED4">
        <w:rPr>
          <w:rFonts w:ascii="Tahoma" w:hAnsi="Tahoma" w:cs="Tahoma"/>
          <w:sz w:val="18"/>
          <w:szCs w:val="18"/>
        </w:rPr>
        <w:t>по почте ценным письмом с описью вложения с уведомлением о вручении по адресу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для корреспонденции в Российской Федерации другой Стороны. 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11.7. </w:t>
      </w:r>
      <w:proofErr w:type="gramStart"/>
      <w:r w:rsidRPr="00467ED4">
        <w:rPr>
          <w:rFonts w:ascii="Tahoma" w:hAnsi="Tahoma" w:cs="Tahoma"/>
          <w:sz w:val="18"/>
          <w:szCs w:val="18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11.8.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и\или дополнение Договора возможно в одностороннем порядке одной из Сторон.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11.9. Все приложения и дополнительные соглашения к Договору подписываются Сторонами и являются его неотъемлемой частью.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11.10.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11.10.1.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11.10.2.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11.10.3.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11.10.4. Не существует никаких других зависящих от другой Стороны правовых препятствий для заключения и исполнения ею Договора. </w:t>
      </w:r>
    </w:p>
    <w:p w:rsidR="00495B0E" w:rsidRDefault="00495B0E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11.11. Все предусмотренные в пункте 11.7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outlineLvl w:val="1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>. Налоговая оговорка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bookmarkStart w:id="2" w:name="P128"/>
      <w:bookmarkEnd w:id="2"/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.1.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Поставщик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 гарантирует, что: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Общество зарегистрировано в ЕГРЮЛ надлежащим образом;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 xml:space="preserve">- не </w:t>
      </w:r>
      <w:proofErr w:type="gramStart"/>
      <w:r w:rsidRPr="00464758">
        <w:rPr>
          <w:rFonts w:ascii="Tahoma" w:hAnsi="Tahoma" w:cs="Tahoma"/>
          <w:sz w:val="18"/>
          <w:szCs w:val="18"/>
          <w:lang w:eastAsia="ru-RU"/>
        </w:rPr>
        <w:t>совершает и не</w:t>
      </w:r>
      <w:proofErr w:type="gramEnd"/>
      <w:r w:rsidRPr="00464758">
        <w:rPr>
          <w:rFonts w:ascii="Tahoma" w:hAnsi="Tahoma" w:cs="Tahoma"/>
          <w:sz w:val="18"/>
          <w:szCs w:val="18"/>
          <w:lang w:eastAsia="ru-RU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своевременно и в полном объеме уплачивает налоги, сборы и страховые взносы;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 xml:space="preserve">- отражает в налоговой отчетности по НДС все суммы НДС, предъявленные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Покупателю</w:t>
      </w:r>
      <w:r w:rsidRPr="00464758">
        <w:rPr>
          <w:rFonts w:ascii="Tahoma" w:hAnsi="Tahoma" w:cs="Tahoma"/>
          <w:sz w:val="18"/>
          <w:szCs w:val="18"/>
          <w:lang w:eastAsia="ru-RU"/>
        </w:rPr>
        <w:t>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в случае закупки товаров у других поставщиков в целях исполнения настоящего договора принимает все меры должной осмотрительности, чтобы данные поставщики соответствовали указанным выше требованиям.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bookmarkStart w:id="3" w:name="P140"/>
      <w:bookmarkEnd w:id="3"/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.2. </w:t>
      </w:r>
      <w:proofErr w:type="gramStart"/>
      <w:r w:rsidRPr="00464758">
        <w:rPr>
          <w:rFonts w:ascii="Tahoma" w:hAnsi="Tahoma" w:cs="Tahoma"/>
          <w:i/>
          <w:sz w:val="18"/>
          <w:szCs w:val="18"/>
          <w:lang w:eastAsia="ru-RU"/>
        </w:rPr>
        <w:t>Поставщик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, в соответствии со </w:t>
      </w:r>
      <w:hyperlink r:id="rId11" w:history="1">
        <w:r w:rsidRPr="00464758">
          <w:rPr>
            <w:rFonts w:ascii="Tahoma" w:hAnsi="Tahoma" w:cs="Tahoma"/>
            <w:sz w:val="18"/>
            <w:szCs w:val="18"/>
            <w:lang w:eastAsia="ru-RU"/>
          </w:rPr>
          <w:t>ст. 406.1</w:t>
        </w:r>
      </w:hyperlink>
      <w:r w:rsidRPr="00464758">
        <w:rPr>
          <w:rFonts w:ascii="Tahoma" w:hAnsi="Tahoma" w:cs="Tahoma"/>
          <w:sz w:val="18"/>
          <w:szCs w:val="18"/>
          <w:lang w:eastAsia="ru-RU"/>
        </w:rPr>
        <w:t xml:space="preserve"> ГК РФ, возмещает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Покупателю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 все имущественные потери последнего, возникшие в связи с предъявлением налоговыми органами и (или) третьими лицами, купившими товары у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Покупателя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, требований об уплате налогов (пеней, штрафов), </w:t>
      </w:r>
      <w:proofErr w:type="spellStart"/>
      <w:r w:rsidRPr="00464758">
        <w:rPr>
          <w:rFonts w:ascii="Tahoma" w:hAnsi="Tahoma" w:cs="Tahoma"/>
          <w:sz w:val="18"/>
          <w:szCs w:val="18"/>
          <w:lang w:eastAsia="ru-RU"/>
        </w:rPr>
        <w:t>доначисленных</w:t>
      </w:r>
      <w:proofErr w:type="spellEnd"/>
      <w:r w:rsidRPr="00464758">
        <w:rPr>
          <w:rFonts w:ascii="Tahoma" w:hAnsi="Tahoma" w:cs="Tahoma"/>
          <w:sz w:val="18"/>
          <w:szCs w:val="18"/>
          <w:lang w:eastAsia="ru-RU"/>
        </w:rPr>
        <w:t xml:space="preserve"> с сумм поставок по настоящему договору из-за отказа в применении налоговых вычетов по НДС и (или) из-за исключения стоимости приобретенных товаров из расходов для</w:t>
      </w:r>
      <w:proofErr w:type="gramEnd"/>
      <w:r w:rsidRPr="00464758">
        <w:rPr>
          <w:rFonts w:ascii="Tahoma" w:hAnsi="Tahoma" w:cs="Tahoma"/>
          <w:sz w:val="18"/>
          <w:szCs w:val="18"/>
          <w:lang w:eastAsia="ru-RU"/>
        </w:rPr>
        <w:t xml:space="preserve"> целей налогообложения по поставкам от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 xml:space="preserve">Поставщика </w:t>
      </w:r>
      <w:r w:rsidRPr="00464758">
        <w:rPr>
          <w:rFonts w:ascii="Tahoma" w:hAnsi="Tahoma" w:cs="Tahoma"/>
          <w:sz w:val="18"/>
          <w:szCs w:val="18"/>
          <w:lang w:eastAsia="ru-RU"/>
        </w:rPr>
        <w:t>или по сделкам с привлеченными им в целях исполнения настоящего договора лицами (поставщики, исполнители и т.д.).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11.12.3. Указанные в пункте 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.2 настоящего договора имущественные потери возмещаются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 xml:space="preserve">Поставщиком 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в размере сумм, уплаченных на основании решений, требований налоговых органов. При этом факт оспаривания или </w:t>
      </w:r>
      <w:proofErr w:type="spellStart"/>
      <w:r w:rsidRPr="00464758">
        <w:rPr>
          <w:rFonts w:ascii="Tahoma" w:hAnsi="Tahoma" w:cs="Tahoma"/>
          <w:sz w:val="18"/>
          <w:szCs w:val="18"/>
          <w:lang w:eastAsia="ru-RU"/>
        </w:rPr>
        <w:t>неоспаривания</w:t>
      </w:r>
      <w:proofErr w:type="spellEnd"/>
      <w:r w:rsidRPr="00464758">
        <w:rPr>
          <w:rFonts w:ascii="Tahoma" w:hAnsi="Tahoma" w:cs="Tahoma"/>
          <w:sz w:val="18"/>
          <w:szCs w:val="18"/>
          <w:lang w:eastAsia="ru-RU"/>
        </w:rPr>
        <w:t xml:space="preserve"> данных налоговых доначислений в налоговом органе, в т.ч. в вышестоящем налоговом органе или в суде, </w:t>
      </w:r>
      <w:r w:rsidRPr="00464758">
        <w:rPr>
          <w:rFonts w:ascii="Tahoma" w:hAnsi="Tahoma" w:cs="Tahoma"/>
          <w:sz w:val="18"/>
          <w:szCs w:val="18"/>
          <w:lang w:eastAsia="ru-RU"/>
        </w:rPr>
        <w:lastRenderedPageBreak/>
        <w:t xml:space="preserve">а также факт оспаривания или </w:t>
      </w:r>
      <w:proofErr w:type="spellStart"/>
      <w:r w:rsidRPr="00464758">
        <w:rPr>
          <w:rFonts w:ascii="Tahoma" w:hAnsi="Tahoma" w:cs="Tahoma"/>
          <w:sz w:val="18"/>
          <w:szCs w:val="18"/>
          <w:lang w:eastAsia="ru-RU"/>
        </w:rPr>
        <w:t>неоспаривания</w:t>
      </w:r>
      <w:proofErr w:type="spellEnd"/>
      <w:r w:rsidRPr="00464758">
        <w:rPr>
          <w:rFonts w:ascii="Tahoma" w:hAnsi="Tahoma" w:cs="Tahoma"/>
          <w:sz w:val="18"/>
          <w:szCs w:val="18"/>
          <w:lang w:eastAsia="ru-RU"/>
        </w:rPr>
        <w:t xml:space="preserve"> в суде претензий третьих лиц не влияет на обязанность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 xml:space="preserve">Поставщика </w:t>
      </w:r>
      <w:r w:rsidRPr="00464758">
        <w:rPr>
          <w:rFonts w:ascii="Tahoma" w:hAnsi="Tahoma" w:cs="Tahoma"/>
          <w:sz w:val="18"/>
          <w:szCs w:val="18"/>
          <w:lang w:eastAsia="ru-RU"/>
        </w:rPr>
        <w:t>возместить имущественные потери.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.4.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Поставщик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 обязуется в течение 30 (тридцати) календарных дней с даты выставления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Покупателем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 претензии возместить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Покупателю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 все убытки последнего, возникшие в случаях, указанных в </w:t>
      </w:r>
      <w:hyperlink w:anchor="P140" w:history="1">
        <w:r w:rsidRPr="00464758">
          <w:rPr>
            <w:rFonts w:ascii="Tahoma" w:hAnsi="Tahoma" w:cs="Tahoma"/>
            <w:sz w:val="18"/>
            <w:szCs w:val="18"/>
            <w:lang w:eastAsia="ru-RU"/>
          </w:rPr>
          <w:t xml:space="preserve">пункте </w:t>
        </w:r>
      </w:hyperlink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>.2 настоящего договора в полном объеме независимо от уплаты Заказчику неустойки.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.5. Стороны определили, что вышеуказанные заверения об обстоятельствах имеют существенное значение для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Покупателя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, и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 xml:space="preserve">Покупатель </w:t>
      </w:r>
      <w:r w:rsidRPr="00464758">
        <w:rPr>
          <w:rFonts w:ascii="Tahoma" w:hAnsi="Tahoma" w:cs="Tahoma"/>
          <w:sz w:val="18"/>
          <w:szCs w:val="18"/>
          <w:lang w:eastAsia="ru-RU"/>
        </w:rPr>
        <w:t>при исполнении настоящего договора будет полагаться на данные заверения об обстоятельствах.</w:t>
      </w:r>
    </w:p>
    <w:p w:rsidR="00464758" w:rsidRDefault="00464758">
      <w:pPr>
        <w:tabs>
          <w:tab w:val="left" w:pos="426"/>
        </w:tabs>
        <w:rPr>
          <w:rFonts w:ascii="Tahoma" w:hAnsi="Tahoma" w:cs="Tahoma"/>
          <w:b/>
          <w:sz w:val="18"/>
          <w:szCs w:val="18"/>
        </w:rPr>
      </w:pPr>
    </w:p>
    <w:p w:rsidR="00495B0E" w:rsidRPr="00467ED4" w:rsidRDefault="00495B0E">
      <w:pPr>
        <w:tabs>
          <w:tab w:val="left" w:pos="426"/>
        </w:tabs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Приложения:</w:t>
      </w:r>
    </w:p>
    <w:p w:rsidR="00495B0E" w:rsidRPr="00467ED4" w:rsidRDefault="008C2292">
      <w:pPr>
        <w:pStyle w:val="a7"/>
        <w:numPr>
          <w:ilvl w:val="0"/>
          <w:numId w:val="8"/>
        </w:numPr>
        <w:tabs>
          <w:tab w:val="left" w:pos="0"/>
        </w:tabs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Протокол согласования цен на Товар </w:t>
      </w:r>
      <w:r w:rsidR="00495B0E" w:rsidRPr="00467ED4">
        <w:rPr>
          <w:rFonts w:ascii="Tahoma" w:hAnsi="Tahoma" w:cs="Tahoma"/>
          <w:sz w:val="18"/>
          <w:szCs w:val="18"/>
        </w:rPr>
        <w:t>(Приложение №1).</w:t>
      </w:r>
    </w:p>
    <w:p w:rsidR="00495B0E" w:rsidRPr="00467ED4" w:rsidRDefault="008C2292">
      <w:pPr>
        <w:pStyle w:val="a7"/>
        <w:numPr>
          <w:ilvl w:val="0"/>
          <w:numId w:val="8"/>
        </w:numPr>
        <w:tabs>
          <w:tab w:val="left" w:pos="0"/>
        </w:tabs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Стоимость</w:t>
      </w:r>
      <w:r w:rsidR="00495B0E" w:rsidRPr="00467ED4">
        <w:rPr>
          <w:rFonts w:ascii="Tahoma" w:hAnsi="Tahoma" w:cs="Tahoma"/>
          <w:sz w:val="18"/>
          <w:szCs w:val="18"/>
        </w:rPr>
        <w:t xml:space="preserve"> услуг (Приложение №2).</w:t>
      </w:r>
    </w:p>
    <w:p w:rsidR="00464758" w:rsidRDefault="00464758">
      <w:pPr>
        <w:tabs>
          <w:tab w:val="left" w:pos="426"/>
        </w:tabs>
        <w:jc w:val="center"/>
        <w:rPr>
          <w:rFonts w:ascii="Tahoma" w:hAnsi="Tahoma" w:cs="Tahoma"/>
          <w:b/>
          <w:sz w:val="18"/>
          <w:szCs w:val="18"/>
        </w:rPr>
      </w:pPr>
    </w:p>
    <w:p w:rsidR="00495B0E" w:rsidRDefault="008C2292">
      <w:pPr>
        <w:tabs>
          <w:tab w:val="left" w:pos="426"/>
        </w:tabs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11. Адреса и реквизиты С</w:t>
      </w:r>
      <w:r w:rsidR="00495B0E" w:rsidRPr="00467ED4">
        <w:rPr>
          <w:rFonts w:ascii="Tahoma" w:hAnsi="Tahoma" w:cs="Tahoma"/>
          <w:b/>
          <w:sz w:val="18"/>
          <w:szCs w:val="18"/>
        </w:rPr>
        <w:t>торон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984EF4" w:rsidRPr="00984EF4" w:rsidTr="00655B50">
        <w:trPr>
          <w:trHeight w:val="292"/>
        </w:trPr>
        <w:tc>
          <w:tcPr>
            <w:tcW w:w="4819" w:type="dxa"/>
            <w:shd w:val="clear" w:color="auto" w:fill="F3F3F3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sz w:val="18"/>
                <w:szCs w:val="18"/>
              </w:rPr>
              <w:t>Поставщик:</w:t>
            </w:r>
          </w:p>
        </w:tc>
        <w:tc>
          <w:tcPr>
            <w:tcW w:w="4820" w:type="dxa"/>
            <w:shd w:val="clear" w:color="auto" w:fill="F3F3F3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Покупатель:</w:t>
            </w:r>
          </w:p>
        </w:tc>
      </w:tr>
      <w:tr w:rsidR="00984EF4" w:rsidRPr="00984EF4" w:rsidTr="00984EF4">
        <w:trPr>
          <w:trHeight w:val="549"/>
        </w:trPr>
        <w:tc>
          <w:tcPr>
            <w:tcW w:w="4819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Полное фирменное наименование:</w:t>
            </w:r>
          </w:p>
          <w:p w:rsidR="00984EF4" w:rsidRPr="00984EF4" w:rsidRDefault="00984EF4" w:rsidP="00984EF4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Общество с ограниченной ответственностью «Волжские коммунальные системы»</w:t>
            </w:r>
          </w:p>
        </w:tc>
      </w:tr>
      <w:tr w:rsidR="00984EF4" w:rsidRPr="00984EF4" w:rsidTr="00984EF4">
        <w:tc>
          <w:tcPr>
            <w:tcW w:w="4819" w:type="dxa"/>
            <w:vAlign w:val="center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ИНН: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ИНН: 6312101799</w:t>
            </w:r>
          </w:p>
        </w:tc>
      </w:tr>
      <w:tr w:rsidR="00984EF4" w:rsidRPr="00984EF4" w:rsidTr="00984EF4">
        <w:tc>
          <w:tcPr>
            <w:tcW w:w="4819" w:type="dxa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КПП: 632401001</w:t>
            </w:r>
          </w:p>
        </w:tc>
      </w:tr>
      <w:tr w:rsidR="00984EF4" w:rsidRPr="00984EF4" w:rsidTr="00984EF4">
        <w:tc>
          <w:tcPr>
            <w:tcW w:w="4819" w:type="dxa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ОГРН: 1106312008065</w:t>
            </w:r>
          </w:p>
        </w:tc>
      </w:tr>
      <w:tr w:rsidR="00984EF4" w:rsidRPr="00984EF4" w:rsidTr="00984EF4">
        <w:trPr>
          <w:trHeight w:val="405"/>
        </w:trPr>
        <w:tc>
          <w:tcPr>
            <w:tcW w:w="4819" w:type="dxa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Место нахождения: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Место нахождения: 445007, РФ, Самарская обл., г.о. Тольятти, б-р 50 ле</w:t>
            </w:r>
            <w:r w:rsidR="0001195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т Октября, 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50</w:t>
            </w:r>
          </w:p>
        </w:tc>
      </w:tr>
      <w:tr w:rsidR="00984EF4" w:rsidRPr="00984EF4" w:rsidTr="00984EF4">
        <w:tc>
          <w:tcPr>
            <w:tcW w:w="4819" w:type="dxa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Адрес для корреспонденции в Российской Федерации (с индексом):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Адрес для корреспонденции в Российской  Федерации (с индексом): 445007, РФ, Самарская обл., г.о. Тольятти, б-р 50 лет Октября, 50</w:t>
            </w:r>
          </w:p>
        </w:tc>
      </w:tr>
      <w:tr w:rsidR="00984EF4" w:rsidRPr="00984EF4" w:rsidTr="00984EF4">
        <w:trPr>
          <w:trHeight w:val="367"/>
        </w:trPr>
        <w:tc>
          <w:tcPr>
            <w:tcW w:w="4819" w:type="dxa"/>
            <w:vAlign w:val="center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Электронная почта: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Электронная почта: 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info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@</w:t>
            </w:r>
            <w:proofErr w:type="spellStart"/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volcomsys</w:t>
            </w:r>
            <w:proofErr w:type="spellEnd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proofErr w:type="spellStart"/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984EF4" w:rsidRPr="00984EF4" w:rsidTr="00984EF4">
        <w:trPr>
          <w:trHeight w:val="426"/>
        </w:trPr>
        <w:tc>
          <w:tcPr>
            <w:tcW w:w="4819" w:type="dxa"/>
            <w:vAlign w:val="center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Тел. (с кодом):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Тел. (с кодом): 8 (8482) 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79-03-70</w:t>
            </w:r>
          </w:p>
        </w:tc>
      </w:tr>
      <w:tr w:rsidR="00984EF4" w:rsidRPr="00984EF4" w:rsidTr="00984EF4">
        <w:trPr>
          <w:trHeight w:val="434"/>
        </w:trPr>
        <w:tc>
          <w:tcPr>
            <w:tcW w:w="4819" w:type="dxa"/>
            <w:vAlign w:val="center"/>
          </w:tcPr>
          <w:p w:rsidR="00984EF4" w:rsidRPr="00984EF4" w:rsidRDefault="002F218A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Факс (с кодом):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Факс (с кодом): 8 (8482) 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55-13-67</w:t>
            </w:r>
          </w:p>
        </w:tc>
      </w:tr>
      <w:tr w:rsidR="00984EF4" w:rsidRPr="00984EF4" w:rsidTr="00984EF4">
        <w:trPr>
          <w:cantSplit/>
          <w:trHeight w:val="1506"/>
        </w:trPr>
        <w:tc>
          <w:tcPr>
            <w:tcW w:w="4819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Банковские реквизиты: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Банковские реквизиты: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Расчетный счет N 40702810554060004898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в Поволжском банке ПАО Сбербанк  г</w:t>
            </w:r>
            <w:proofErr w:type="gramStart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.С</w:t>
            </w:r>
            <w:proofErr w:type="gramEnd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амара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корр.  счет N 30101810200000000607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БИК: 043601607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КПП: 631602006</w:t>
            </w:r>
          </w:p>
        </w:tc>
      </w:tr>
      <w:tr w:rsidR="00984EF4" w:rsidRPr="00984EF4" w:rsidTr="00655B50">
        <w:trPr>
          <w:cantSplit/>
          <w:trHeight w:val="1082"/>
        </w:trPr>
        <w:tc>
          <w:tcPr>
            <w:tcW w:w="4819" w:type="dxa"/>
            <w:vAlign w:val="center"/>
          </w:tcPr>
          <w:p w:rsid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F218A" w:rsidRDefault="002F218A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sz w:val="18"/>
                <w:szCs w:val="18"/>
              </w:rPr>
              <w:t>___</w:t>
            </w:r>
            <w:r w:rsidR="002F218A">
              <w:rPr>
                <w:rFonts w:ascii="Tahoma" w:hAnsi="Tahoma" w:cs="Tahoma"/>
                <w:b/>
                <w:sz w:val="18"/>
                <w:szCs w:val="18"/>
              </w:rPr>
              <w:t xml:space="preserve">___________________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______________________ </w:t>
            </w:r>
          </w:p>
        </w:tc>
      </w:tr>
    </w:tbl>
    <w:p w:rsidR="00495B0E" w:rsidRPr="00467ED4" w:rsidRDefault="00495B0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495B0E" w:rsidRDefault="00495B0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Pr="00467ED4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Pr="00467ED4" w:rsidRDefault="00902B31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Приложение №1</w:t>
      </w: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к догово</w:t>
      </w:r>
      <w:r w:rsidR="008C2292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р</w:t>
      </w:r>
      <w:r w:rsidR="000D682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у </w:t>
      </w:r>
      <w:r w:rsidR="00464758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поставки </w:t>
      </w:r>
      <w:r w:rsidR="000D682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№</w:t>
      </w:r>
      <w:r w:rsidR="002F218A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___ от ________</w:t>
      </w:r>
      <w:r w:rsidR="000D682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2022</w:t>
      </w: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г.</w:t>
      </w: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Pr="00467ED4" w:rsidRDefault="00F776AF">
      <w:pPr>
        <w:pStyle w:val="a7"/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ПРОТОКОЛ СОГЛАСОВАНИЯ ЦЕН НА ТОВАР</w:t>
      </w:r>
    </w:p>
    <w:p w:rsidR="00495B0E" w:rsidRPr="00467ED4" w:rsidRDefault="00495B0E">
      <w:pPr>
        <w:pStyle w:val="a7"/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212"/>
        <w:gridCol w:w="904"/>
        <w:gridCol w:w="819"/>
        <w:gridCol w:w="1308"/>
        <w:gridCol w:w="1376"/>
        <w:gridCol w:w="1169"/>
      </w:tblGrid>
      <w:tr w:rsidR="00A03477" w:rsidRPr="00A03477" w:rsidTr="00A03477">
        <w:trPr>
          <w:jc w:val="center"/>
        </w:trPr>
        <w:tc>
          <w:tcPr>
            <w:tcW w:w="680" w:type="dxa"/>
            <w:vMerge w:val="restart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 xml:space="preserve">№ </w:t>
            </w:r>
            <w:proofErr w:type="gramStart"/>
            <w:r w:rsidRPr="00A03477">
              <w:rPr>
                <w:rFonts w:ascii="Tahoma" w:hAnsi="Tahoma" w:cs="Tahoma"/>
                <w:sz w:val="18"/>
                <w:szCs w:val="18"/>
              </w:rPr>
              <w:t>п</w:t>
            </w:r>
            <w:proofErr w:type="gramEnd"/>
            <w:r w:rsidRPr="00A03477">
              <w:rPr>
                <w:rFonts w:ascii="Tahoma" w:hAnsi="Tahoma" w:cs="Tahoma"/>
                <w:sz w:val="18"/>
                <w:szCs w:val="18"/>
              </w:rPr>
              <w:t>/п</w:t>
            </w:r>
          </w:p>
        </w:tc>
        <w:tc>
          <w:tcPr>
            <w:tcW w:w="4273" w:type="dxa"/>
            <w:vMerge w:val="restart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Наименование Товара</w:t>
            </w:r>
          </w:p>
        </w:tc>
        <w:tc>
          <w:tcPr>
            <w:tcW w:w="790" w:type="dxa"/>
            <w:vMerge w:val="restart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в одном баллоне</w:t>
            </w:r>
          </w:p>
        </w:tc>
        <w:tc>
          <w:tcPr>
            <w:tcW w:w="824" w:type="dxa"/>
            <w:vMerge w:val="restart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Ед. изм.</w:t>
            </w:r>
          </w:p>
        </w:tc>
        <w:tc>
          <w:tcPr>
            <w:tcW w:w="3896" w:type="dxa"/>
            <w:gridSpan w:val="3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Цена за единицу, руб.</w:t>
            </w:r>
          </w:p>
        </w:tc>
      </w:tr>
      <w:tr w:rsidR="00A03477" w:rsidRPr="00A03477" w:rsidTr="00A03477">
        <w:trPr>
          <w:jc w:val="center"/>
        </w:trPr>
        <w:tc>
          <w:tcPr>
            <w:tcW w:w="680" w:type="dxa"/>
            <w:vMerge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73" w:type="dxa"/>
            <w:vMerge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dxa"/>
            <w:vMerge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без НДС</w:t>
            </w:r>
          </w:p>
        </w:tc>
        <w:tc>
          <w:tcPr>
            <w:tcW w:w="13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НДС (20</w:t>
            </w:r>
            <w:r w:rsidRPr="00A03477">
              <w:rPr>
                <w:rFonts w:ascii="Tahoma" w:hAnsi="Tahoma" w:cs="Tahoma"/>
                <w:sz w:val="18"/>
                <w:szCs w:val="18"/>
              </w:rPr>
              <w:t>%)</w:t>
            </w:r>
          </w:p>
        </w:tc>
        <w:tc>
          <w:tcPr>
            <w:tcW w:w="1182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с НДС</w:t>
            </w:r>
          </w:p>
        </w:tc>
      </w:tr>
      <w:tr w:rsidR="00A03477" w:rsidRPr="00A03477" w:rsidTr="00A03477">
        <w:trPr>
          <w:jc w:val="center"/>
        </w:trPr>
        <w:tc>
          <w:tcPr>
            <w:tcW w:w="68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4273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Пропан (в баллоне 50 л.)</w:t>
            </w:r>
          </w:p>
        </w:tc>
        <w:tc>
          <w:tcPr>
            <w:tcW w:w="790" w:type="dxa"/>
            <w:vAlign w:val="center"/>
          </w:tcPr>
          <w:p w:rsid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21,6</w:t>
            </w:r>
          </w:p>
        </w:tc>
        <w:tc>
          <w:tcPr>
            <w:tcW w:w="8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кг</w:t>
            </w:r>
          </w:p>
        </w:tc>
        <w:tc>
          <w:tcPr>
            <w:tcW w:w="13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3477" w:rsidRPr="00A03477" w:rsidTr="00A03477">
        <w:trPr>
          <w:jc w:val="center"/>
        </w:trPr>
        <w:tc>
          <w:tcPr>
            <w:tcW w:w="68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4273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Кислород (в баллоне 40 л.)</w:t>
            </w:r>
          </w:p>
        </w:tc>
        <w:tc>
          <w:tcPr>
            <w:tcW w:w="7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6,32</w:t>
            </w:r>
          </w:p>
        </w:tc>
        <w:tc>
          <w:tcPr>
            <w:tcW w:w="8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м3</w:t>
            </w:r>
          </w:p>
        </w:tc>
        <w:tc>
          <w:tcPr>
            <w:tcW w:w="13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3477" w:rsidRPr="00A03477" w:rsidTr="00A03477">
        <w:trPr>
          <w:jc w:val="center"/>
        </w:trPr>
        <w:tc>
          <w:tcPr>
            <w:tcW w:w="68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4273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Аргон ВЧ (99,998%) (в баллоне 40 л.)</w:t>
            </w:r>
          </w:p>
        </w:tc>
        <w:tc>
          <w:tcPr>
            <w:tcW w:w="7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6,26</w:t>
            </w:r>
          </w:p>
        </w:tc>
        <w:tc>
          <w:tcPr>
            <w:tcW w:w="8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м3</w:t>
            </w:r>
          </w:p>
        </w:tc>
        <w:tc>
          <w:tcPr>
            <w:tcW w:w="13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95B0E" w:rsidRPr="00467ED4" w:rsidRDefault="00495B0E">
      <w:pPr>
        <w:tabs>
          <w:tab w:val="left" w:pos="0"/>
        </w:tabs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pStyle w:val="a7"/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sz w:val="18"/>
          <w:szCs w:val="18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902B31" w:rsidRPr="00902B31" w:rsidTr="00984EF4">
        <w:tc>
          <w:tcPr>
            <w:tcW w:w="5148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Поставщик</w:t>
            </w:r>
            <w:r w:rsidRPr="00902B31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 имени Поставщика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b/>
                <w:bCs/>
                <w:sz w:val="18"/>
                <w:szCs w:val="18"/>
              </w:rPr>
              <w:t>____________________</w:t>
            </w:r>
          </w:p>
        </w:tc>
        <w:tc>
          <w:tcPr>
            <w:tcW w:w="4785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Покупатель</w:t>
            </w:r>
            <w:r w:rsidRPr="00902B31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02B31">
              <w:rPr>
                <w:rFonts w:ascii="Tahoma" w:hAnsi="Tahoma" w:cs="Tahoma"/>
                <w:b/>
                <w:sz w:val="18"/>
                <w:szCs w:val="18"/>
              </w:rPr>
              <w:t>ООО «Волжские коммунальные системы»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 имени Покупателя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__</w:t>
            </w:r>
            <w:r w:rsidRPr="00902B31">
              <w:rPr>
                <w:rFonts w:ascii="Tahoma" w:hAnsi="Tahoma" w:cs="Tahoma"/>
                <w:b/>
                <w:i/>
                <w:sz w:val="18"/>
                <w:szCs w:val="18"/>
              </w:rPr>
              <w:t>_______________</w:t>
            </w:r>
          </w:p>
        </w:tc>
      </w:tr>
      <w:tr w:rsidR="00902B31" w:rsidRPr="00902B31" w:rsidTr="00984EF4">
        <w:tc>
          <w:tcPr>
            <w:tcW w:w="5148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i/>
                <w:sz w:val="18"/>
                <w:szCs w:val="18"/>
              </w:rPr>
            </w:pPr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м.п.</w:t>
            </w:r>
          </w:p>
        </w:tc>
        <w:tc>
          <w:tcPr>
            <w:tcW w:w="4785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i/>
                <w:sz w:val="18"/>
                <w:szCs w:val="18"/>
              </w:rPr>
            </w:pPr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м.п.</w:t>
            </w:r>
          </w:p>
        </w:tc>
      </w:tr>
    </w:tbl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Default="00495B0E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Pr="00467ED4" w:rsidRDefault="00467ED4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Default="00495B0E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Pr="00467ED4" w:rsidRDefault="00675E27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F776AF" w:rsidRDefault="00F776AF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Приложение №2</w:t>
      </w: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к догово</w:t>
      </w:r>
      <w:r w:rsidR="000D682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ру </w:t>
      </w:r>
      <w:r w:rsidR="00464758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поставки </w:t>
      </w:r>
      <w:r w:rsidR="002F218A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№___от _______</w:t>
      </w:r>
      <w:r w:rsidR="000D682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2022</w:t>
      </w: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г.</w:t>
      </w: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Default="00902B31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СТОИМОСТЬ УСЛУГ</w:t>
      </w:r>
    </w:p>
    <w:p w:rsidR="00902B31" w:rsidRPr="00902B31" w:rsidRDefault="00902B31" w:rsidP="00902B31">
      <w:pPr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tbl>
      <w:tblPr>
        <w:tblW w:w="9602" w:type="dxa"/>
        <w:jc w:val="center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4932"/>
        <w:gridCol w:w="1311"/>
        <w:gridCol w:w="1375"/>
        <w:gridCol w:w="1172"/>
      </w:tblGrid>
      <w:tr w:rsidR="00902B31" w:rsidRPr="00902B31" w:rsidTr="00902B31">
        <w:trPr>
          <w:jc w:val="center"/>
        </w:trPr>
        <w:tc>
          <w:tcPr>
            <w:tcW w:w="812" w:type="dxa"/>
            <w:vMerge w:val="restart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 xml:space="preserve">№ </w:t>
            </w:r>
            <w:proofErr w:type="gramStart"/>
            <w:r w:rsidRPr="00902B31">
              <w:rPr>
                <w:rFonts w:ascii="Tahoma" w:hAnsi="Tahoma" w:cs="Tahoma"/>
                <w:sz w:val="18"/>
                <w:szCs w:val="18"/>
              </w:rPr>
              <w:t>п</w:t>
            </w:r>
            <w:proofErr w:type="gramEnd"/>
            <w:r w:rsidRPr="00902B31">
              <w:rPr>
                <w:rFonts w:ascii="Tahoma" w:hAnsi="Tahoma" w:cs="Tahoma"/>
                <w:sz w:val="18"/>
                <w:szCs w:val="18"/>
              </w:rPr>
              <w:t>/п</w:t>
            </w:r>
          </w:p>
        </w:tc>
        <w:tc>
          <w:tcPr>
            <w:tcW w:w="4932" w:type="dxa"/>
            <w:vMerge w:val="restart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Наименование услуги</w:t>
            </w:r>
          </w:p>
        </w:tc>
        <w:tc>
          <w:tcPr>
            <w:tcW w:w="3858" w:type="dxa"/>
            <w:gridSpan w:val="3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Цена за единицу, руб.</w:t>
            </w: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Merge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32" w:type="dxa"/>
            <w:vMerge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без НДС</w:t>
            </w: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НДС (20%)</w:t>
            </w: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с НДС</w:t>
            </w: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Ремонт баллона (без замены вентиля)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Тех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.о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свидетельствование баллона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Испытание баллона с заменой вентиля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EC79A6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="00902B3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Транспортные услуги (за рейс)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84EF4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84EF4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84EF4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EC79A6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902B3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Вывод баллона в окончательный брак и составление акта о его непригодности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02B31" w:rsidRPr="00902B31" w:rsidRDefault="00902B31" w:rsidP="00902B31">
      <w:pPr>
        <w:tabs>
          <w:tab w:val="left" w:pos="0"/>
        </w:tabs>
        <w:rPr>
          <w:rFonts w:ascii="Tahoma" w:hAnsi="Tahoma" w:cs="Tahoma"/>
          <w:sz w:val="18"/>
          <w:szCs w:val="18"/>
        </w:rPr>
      </w:pPr>
    </w:p>
    <w:p w:rsidR="00902B31" w:rsidRPr="00902B31" w:rsidRDefault="00902B31" w:rsidP="00902B31">
      <w:pPr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sz w:val="18"/>
          <w:szCs w:val="18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902B31" w:rsidRPr="00902B31" w:rsidTr="00984EF4">
        <w:tc>
          <w:tcPr>
            <w:tcW w:w="5148" w:type="dxa"/>
          </w:tcPr>
          <w:p w:rsid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bCs/>
                <w:sz w:val="18"/>
                <w:szCs w:val="18"/>
              </w:rPr>
              <w:t>Поставщик:</w:t>
            </w:r>
          </w:p>
          <w:p w:rsidR="002F218A" w:rsidRPr="002F218A" w:rsidRDefault="002F218A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От имени Поставщика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b/>
                <w:bCs/>
                <w:sz w:val="18"/>
                <w:szCs w:val="18"/>
              </w:rPr>
              <w:t>____________________</w:t>
            </w:r>
          </w:p>
        </w:tc>
        <w:tc>
          <w:tcPr>
            <w:tcW w:w="4785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bCs/>
                <w:sz w:val="18"/>
                <w:szCs w:val="18"/>
              </w:rPr>
              <w:t>Покупатель: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02B31">
              <w:rPr>
                <w:rFonts w:ascii="Tahoma" w:hAnsi="Tahoma" w:cs="Tahoma"/>
                <w:b/>
                <w:sz w:val="18"/>
                <w:szCs w:val="18"/>
              </w:rPr>
              <w:t>ООО «Волжские коммунальные системы»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От имени Покупателя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__</w:t>
            </w:r>
            <w:r w:rsidRPr="00902B31">
              <w:rPr>
                <w:rFonts w:ascii="Tahoma" w:hAnsi="Tahoma" w:cs="Tahoma"/>
                <w:b/>
                <w:i/>
                <w:sz w:val="18"/>
                <w:szCs w:val="18"/>
              </w:rPr>
              <w:t>_______________</w:t>
            </w:r>
          </w:p>
        </w:tc>
      </w:tr>
      <w:tr w:rsidR="00902B31" w:rsidRPr="00902B31" w:rsidTr="00984EF4">
        <w:tc>
          <w:tcPr>
            <w:tcW w:w="5148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i/>
                <w:sz w:val="18"/>
                <w:szCs w:val="18"/>
              </w:rPr>
            </w:pPr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м.п.</w:t>
            </w:r>
          </w:p>
        </w:tc>
        <w:tc>
          <w:tcPr>
            <w:tcW w:w="4785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i/>
                <w:sz w:val="18"/>
                <w:szCs w:val="18"/>
              </w:rPr>
            </w:pPr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м.п.</w:t>
            </w:r>
          </w:p>
        </w:tc>
      </w:tr>
    </w:tbl>
    <w:p w:rsidR="00902B31" w:rsidRPr="00467ED4" w:rsidRDefault="00902B31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495B0E" w:rsidRPr="00467ED4" w:rsidRDefault="00495B0E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495B0E" w:rsidRPr="00467ED4" w:rsidRDefault="00495B0E">
      <w:pPr>
        <w:pStyle w:val="a7"/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sectPr w:rsidR="00495B0E" w:rsidRPr="00467ED4" w:rsidSect="00366D0C">
      <w:footerReference w:type="default" r:id="rId12"/>
      <w:pgSz w:w="11906" w:h="16838"/>
      <w:pgMar w:top="567" w:right="578" w:bottom="567" w:left="1077" w:header="238" w:footer="2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D0C" w:rsidRDefault="00366D0C">
      <w:r>
        <w:separator/>
      </w:r>
    </w:p>
  </w:endnote>
  <w:endnote w:type="continuationSeparator" w:id="0">
    <w:p w:rsidR="00366D0C" w:rsidRDefault="0036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04"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0C" w:rsidRDefault="00366D0C">
    <w:pPr>
      <w:pStyle w:val="ae"/>
      <w:jc w:val="right"/>
    </w:pPr>
    <w:r w:rsidRPr="00695264">
      <w:rPr>
        <w:rFonts w:ascii="Tahoma" w:hAnsi="Tahoma" w:cs="Tahoma"/>
        <w:sz w:val="16"/>
        <w:szCs w:val="16"/>
      </w:rPr>
      <w:t xml:space="preserve">Страница </w:t>
    </w:r>
    <w:r w:rsidRPr="00695264">
      <w:rPr>
        <w:rFonts w:ascii="Tahoma" w:hAnsi="Tahoma" w:cs="Tahoma"/>
        <w:b/>
        <w:sz w:val="16"/>
        <w:szCs w:val="16"/>
      </w:rPr>
      <w:fldChar w:fldCharType="begin"/>
    </w:r>
    <w:r w:rsidRPr="00695264">
      <w:rPr>
        <w:rFonts w:ascii="Tahoma" w:hAnsi="Tahoma" w:cs="Tahoma"/>
        <w:b/>
        <w:sz w:val="16"/>
        <w:szCs w:val="16"/>
      </w:rPr>
      <w:instrText>PAGE</w:instrText>
    </w:r>
    <w:r w:rsidRPr="00695264">
      <w:rPr>
        <w:rFonts w:ascii="Tahoma" w:hAnsi="Tahoma" w:cs="Tahoma"/>
        <w:b/>
        <w:sz w:val="16"/>
        <w:szCs w:val="16"/>
      </w:rPr>
      <w:fldChar w:fldCharType="separate"/>
    </w:r>
    <w:r w:rsidR="00E562FF">
      <w:rPr>
        <w:rFonts w:ascii="Tahoma" w:hAnsi="Tahoma" w:cs="Tahoma"/>
        <w:b/>
        <w:noProof/>
        <w:sz w:val="16"/>
        <w:szCs w:val="16"/>
      </w:rPr>
      <w:t>6</w:t>
    </w:r>
    <w:r w:rsidRPr="00695264">
      <w:rPr>
        <w:rFonts w:ascii="Tahoma" w:hAnsi="Tahoma" w:cs="Tahoma"/>
        <w:b/>
        <w:sz w:val="16"/>
        <w:szCs w:val="16"/>
      </w:rPr>
      <w:fldChar w:fldCharType="end"/>
    </w:r>
    <w:r w:rsidRPr="00695264">
      <w:rPr>
        <w:rFonts w:ascii="Tahoma" w:hAnsi="Tahoma" w:cs="Tahoma"/>
        <w:sz w:val="16"/>
        <w:szCs w:val="16"/>
      </w:rPr>
      <w:t xml:space="preserve"> из </w:t>
    </w:r>
    <w:r w:rsidRPr="00695264">
      <w:rPr>
        <w:rFonts w:ascii="Tahoma" w:hAnsi="Tahoma" w:cs="Tahoma"/>
        <w:b/>
        <w:sz w:val="16"/>
        <w:szCs w:val="16"/>
      </w:rPr>
      <w:fldChar w:fldCharType="begin"/>
    </w:r>
    <w:r w:rsidRPr="00695264">
      <w:rPr>
        <w:rFonts w:ascii="Tahoma" w:hAnsi="Tahoma" w:cs="Tahoma"/>
        <w:b/>
        <w:sz w:val="16"/>
        <w:szCs w:val="16"/>
      </w:rPr>
      <w:instrText>NUMPAGES</w:instrText>
    </w:r>
    <w:r w:rsidRPr="00695264">
      <w:rPr>
        <w:rFonts w:ascii="Tahoma" w:hAnsi="Tahoma" w:cs="Tahoma"/>
        <w:b/>
        <w:sz w:val="16"/>
        <w:szCs w:val="16"/>
      </w:rPr>
      <w:fldChar w:fldCharType="separate"/>
    </w:r>
    <w:r w:rsidR="00E562FF">
      <w:rPr>
        <w:rFonts w:ascii="Tahoma" w:hAnsi="Tahoma" w:cs="Tahoma"/>
        <w:b/>
        <w:noProof/>
        <w:sz w:val="16"/>
        <w:szCs w:val="16"/>
      </w:rPr>
      <w:t>8</w:t>
    </w:r>
    <w:r w:rsidRPr="00695264">
      <w:rPr>
        <w:rFonts w:ascii="Tahoma" w:hAnsi="Tahoma" w:cs="Tahoma"/>
        <w:b/>
        <w:sz w:val="16"/>
        <w:szCs w:val="16"/>
      </w:rPr>
      <w:fldChar w:fldCharType="end"/>
    </w:r>
  </w:p>
  <w:p w:rsidR="00366D0C" w:rsidRDefault="00366D0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D0C" w:rsidRDefault="00366D0C">
      <w:r>
        <w:separator/>
      </w:r>
    </w:p>
  </w:footnote>
  <w:footnote w:type="continuationSeparator" w:id="0">
    <w:p w:rsidR="00366D0C" w:rsidRDefault="00366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OpenSymbol"/>
        <w:sz w:val="22"/>
        <w:szCs w:val="26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  <w:sz w:val="22"/>
        <w:szCs w:val="26"/>
      </w:rPr>
    </w:lvl>
    <w:lvl w:ilvl="3">
      <w:start w:val="2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  <w:sz w:val="22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6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b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b w:val="0"/>
        <w:bCs w:val="0"/>
        <w:sz w:val="22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  <w:bCs w:val="0"/>
        <w:sz w:val="22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  <w:bCs w:val="0"/>
        <w:sz w:val="22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6A7"/>
    <w:rsid w:val="000016A7"/>
    <w:rsid w:val="00011952"/>
    <w:rsid w:val="000267DD"/>
    <w:rsid w:val="000C3A41"/>
    <w:rsid w:val="000C5F06"/>
    <w:rsid w:val="000D6824"/>
    <w:rsid w:val="00197399"/>
    <w:rsid w:val="001B2F82"/>
    <w:rsid w:val="001B5494"/>
    <w:rsid w:val="001E7036"/>
    <w:rsid w:val="002F218A"/>
    <w:rsid w:val="00307531"/>
    <w:rsid w:val="00366D0C"/>
    <w:rsid w:val="00395A53"/>
    <w:rsid w:val="003A5BAA"/>
    <w:rsid w:val="00464758"/>
    <w:rsid w:val="00467ED4"/>
    <w:rsid w:val="004714EF"/>
    <w:rsid w:val="00495B0E"/>
    <w:rsid w:val="00497684"/>
    <w:rsid w:val="00500C59"/>
    <w:rsid w:val="00514286"/>
    <w:rsid w:val="005A1575"/>
    <w:rsid w:val="0061530E"/>
    <w:rsid w:val="00616274"/>
    <w:rsid w:val="006363CB"/>
    <w:rsid w:val="00655B50"/>
    <w:rsid w:val="00675E27"/>
    <w:rsid w:val="0068712F"/>
    <w:rsid w:val="00695264"/>
    <w:rsid w:val="006A7F68"/>
    <w:rsid w:val="006B6AB2"/>
    <w:rsid w:val="006C68CD"/>
    <w:rsid w:val="007821AD"/>
    <w:rsid w:val="007F573B"/>
    <w:rsid w:val="00800729"/>
    <w:rsid w:val="00837B8E"/>
    <w:rsid w:val="008635D2"/>
    <w:rsid w:val="00886C43"/>
    <w:rsid w:val="00897093"/>
    <w:rsid w:val="008C2292"/>
    <w:rsid w:val="008C5F68"/>
    <w:rsid w:val="008D357F"/>
    <w:rsid w:val="008E15AF"/>
    <w:rsid w:val="008E7F05"/>
    <w:rsid w:val="00902B31"/>
    <w:rsid w:val="0092025B"/>
    <w:rsid w:val="0094553D"/>
    <w:rsid w:val="009629C8"/>
    <w:rsid w:val="00966657"/>
    <w:rsid w:val="00984EF4"/>
    <w:rsid w:val="00A03477"/>
    <w:rsid w:val="00A05426"/>
    <w:rsid w:val="00A7446F"/>
    <w:rsid w:val="00A749BD"/>
    <w:rsid w:val="00A85C16"/>
    <w:rsid w:val="00B479B3"/>
    <w:rsid w:val="00B57D1A"/>
    <w:rsid w:val="00BB48A8"/>
    <w:rsid w:val="00BE25B9"/>
    <w:rsid w:val="00BE2CE1"/>
    <w:rsid w:val="00BE53E3"/>
    <w:rsid w:val="00C24EFB"/>
    <w:rsid w:val="00CB32E0"/>
    <w:rsid w:val="00D00571"/>
    <w:rsid w:val="00D02FDC"/>
    <w:rsid w:val="00D243E7"/>
    <w:rsid w:val="00E562FF"/>
    <w:rsid w:val="00E7159B"/>
    <w:rsid w:val="00E83D68"/>
    <w:rsid w:val="00EC79A6"/>
    <w:rsid w:val="00ED1A4D"/>
    <w:rsid w:val="00F76802"/>
    <w:rsid w:val="00F776AF"/>
    <w:rsid w:val="00F91360"/>
    <w:rsid w:val="00FD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B3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C24EFB"/>
    <w:rPr>
      <w:rFonts w:ascii="Times New Roman" w:hAnsi="Times New Roman" w:cs="OpenSymbol"/>
      <w:sz w:val="22"/>
      <w:szCs w:val="26"/>
    </w:rPr>
  </w:style>
  <w:style w:type="character" w:customStyle="1" w:styleId="WW8Num3z0">
    <w:name w:val="WW8Num3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4z0">
    <w:name w:val="WW8Num4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5z0">
    <w:name w:val="WW8Num5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6z0">
    <w:name w:val="WW8Num6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7z0">
    <w:name w:val="WW8Num7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8z0">
    <w:name w:val="WW8Num8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8z1">
    <w:name w:val="WW8Num8z1"/>
    <w:rsid w:val="00C24EFB"/>
    <w:rPr>
      <w:rFonts w:ascii="OpenSymbol" w:hAnsi="OpenSymbol" w:cs="OpenSymbol"/>
    </w:rPr>
  </w:style>
  <w:style w:type="character" w:customStyle="1" w:styleId="WW8Num9z0">
    <w:name w:val="WW8Num9z0"/>
    <w:rsid w:val="00C24EFB"/>
    <w:rPr>
      <w:rFonts w:ascii="Wingdings 2" w:hAnsi="Wingdings 2" w:cs="OpenSymbol"/>
    </w:rPr>
  </w:style>
  <w:style w:type="character" w:customStyle="1" w:styleId="Absatz-Standardschriftart">
    <w:name w:val="Absatz-Standardschriftart"/>
    <w:rsid w:val="00C24EFB"/>
  </w:style>
  <w:style w:type="character" w:customStyle="1" w:styleId="WW-Absatz-Standardschriftart">
    <w:name w:val="WW-Absatz-Standardschriftart"/>
    <w:rsid w:val="00C24EFB"/>
  </w:style>
  <w:style w:type="character" w:customStyle="1" w:styleId="WW-Absatz-Standardschriftart1">
    <w:name w:val="WW-Absatz-Standardschriftart1"/>
    <w:rsid w:val="00C24EFB"/>
  </w:style>
  <w:style w:type="character" w:customStyle="1" w:styleId="WW-Absatz-Standardschriftart11">
    <w:name w:val="WW-Absatz-Standardschriftart11"/>
    <w:rsid w:val="00C24EFB"/>
  </w:style>
  <w:style w:type="character" w:customStyle="1" w:styleId="WW-Absatz-Standardschriftart111">
    <w:name w:val="WW-Absatz-Standardschriftart111"/>
    <w:rsid w:val="00C24EFB"/>
  </w:style>
  <w:style w:type="character" w:customStyle="1" w:styleId="WW-Absatz-Standardschriftart1111">
    <w:name w:val="WW-Absatz-Standardschriftart1111"/>
    <w:rsid w:val="00C24EFB"/>
  </w:style>
  <w:style w:type="character" w:customStyle="1" w:styleId="WW-Absatz-Standardschriftart11111">
    <w:name w:val="WW-Absatz-Standardschriftart11111"/>
    <w:rsid w:val="00C24EFB"/>
  </w:style>
  <w:style w:type="character" w:customStyle="1" w:styleId="WW-Absatz-Standardschriftart111111">
    <w:name w:val="WW-Absatz-Standardschriftart111111"/>
    <w:rsid w:val="00C24EFB"/>
  </w:style>
  <w:style w:type="character" w:customStyle="1" w:styleId="WW8Num9z1">
    <w:name w:val="WW8Num9z1"/>
    <w:rsid w:val="00C24EFB"/>
    <w:rPr>
      <w:rFonts w:ascii="OpenSymbol" w:hAnsi="OpenSymbol" w:cs="OpenSymbol"/>
    </w:rPr>
  </w:style>
  <w:style w:type="character" w:customStyle="1" w:styleId="WW8Num10z0">
    <w:name w:val="WW8Num10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13z6">
    <w:name w:val="WW8Num13z6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-Absatz-Standardschriftart1111111">
    <w:name w:val="WW-Absatz-Standardschriftart1111111"/>
    <w:rsid w:val="00C24EFB"/>
  </w:style>
  <w:style w:type="character" w:customStyle="1" w:styleId="WW-Absatz-Standardschriftart11111111">
    <w:name w:val="WW-Absatz-Standardschriftart11111111"/>
    <w:rsid w:val="00C24EFB"/>
  </w:style>
  <w:style w:type="character" w:customStyle="1" w:styleId="WW-Absatz-Standardschriftart111111111">
    <w:name w:val="WW-Absatz-Standardschriftart111111111"/>
    <w:rsid w:val="00C24EFB"/>
  </w:style>
  <w:style w:type="character" w:customStyle="1" w:styleId="WW-Absatz-Standardschriftart1111111111">
    <w:name w:val="WW-Absatz-Standardschriftart1111111111"/>
    <w:rsid w:val="00C24EFB"/>
  </w:style>
  <w:style w:type="character" w:customStyle="1" w:styleId="3">
    <w:name w:val="Основной шрифт абзаца3"/>
    <w:rsid w:val="00C24EFB"/>
  </w:style>
  <w:style w:type="character" w:customStyle="1" w:styleId="2">
    <w:name w:val="Основной шрифт абзаца2"/>
    <w:rsid w:val="00C24EFB"/>
  </w:style>
  <w:style w:type="character" w:customStyle="1" w:styleId="WW-Absatz-Standardschriftart11111111111">
    <w:name w:val="WW-Absatz-Standardschriftart11111111111"/>
    <w:rsid w:val="00C24EFB"/>
  </w:style>
  <w:style w:type="character" w:customStyle="1" w:styleId="WW-Absatz-Standardschriftart111111111111">
    <w:name w:val="WW-Absatz-Standardschriftart111111111111"/>
    <w:rsid w:val="00C24EFB"/>
  </w:style>
  <w:style w:type="character" w:customStyle="1" w:styleId="WW-Absatz-Standardschriftart1111111111111">
    <w:name w:val="WW-Absatz-Standardschriftart1111111111111"/>
    <w:rsid w:val="00C24EFB"/>
  </w:style>
  <w:style w:type="character" w:customStyle="1" w:styleId="WW-Absatz-Standardschriftart11111111111111">
    <w:name w:val="WW-Absatz-Standardschriftart11111111111111"/>
    <w:rsid w:val="00C24EFB"/>
  </w:style>
  <w:style w:type="character" w:customStyle="1" w:styleId="WW-Absatz-Standardschriftart111111111111111">
    <w:name w:val="WW-Absatz-Standardschriftart111111111111111"/>
    <w:rsid w:val="00C24EFB"/>
  </w:style>
  <w:style w:type="character" w:customStyle="1" w:styleId="WW-Absatz-Standardschriftart1111111111111111">
    <w:name w:val="WW-Absatz-Standardschriftart1111111111111111"/>
    <w:rsid w:val="00C24EFB"/>
  </w:style>
  <w:style w:type="character" w:customStyle="1" w:styleId="WW-Absatz-Standardschriftart11111111111111111">
    <w:name w:val="WW-Absatz-Standardschriftart11111111111111111"/>
    <w:rsid w:val="00C24EFB"/>
  </w:style>
  <w:style w:type="character" w:customStyle="1" w:styleId="WW-Absatz-Standardschriftart111111111111111111">
    <w:name w:val="WW-Absatz-Standardschriftart111111111111111111"/>
    <w:rsid w:val="00C24EFB"/>
  </w:style>
  <w:style w:type="character" w:customStyle="1" w:styleId="WW-Absatz-Standardschriftart1111111111111111111">
    <w:name w:val="WW-Absatz-Standardschriftart1111111111111111111"/>
    <w:rsid w:val="00C24EFB"/>
  </w:style>
  <w:style w:type="character" w:customStyle="1" w:styleId="WW-Absatz-Standardschriftart11111111111111111111">
    <w:name w:val="WW-Absatz-Standardschriftart11111111111111111111"/>
    <w:rsid w:val="00C24EFB"/>
  </w:style>
  <w:style w:type="character" w:customStyle="1" w:styleId="WW-Absatz-Standardschriftart111111111111111111111">
    <w:name w:val="WW-Absatz-Standardschriftart111111111111111111111"/>
    <w:rsid w:val="00C24EFB"/>
  </w:style>
  <w:style w:type="character" w:customStyle="1" w:styleId="WW-Absatz-Standardschriftart1111111111111111111111">
    <w:name w:val="WW-Absatz-Standardschriftart1111111111111111111111"/>
    <w:rsid w:val="00C24EFB"/>
  </w:style>
  <w:style w:type="character" w:customStyle="1" w:styleId="WW-Absatz-Standardschriftart11111111111111111111111">
    <w:name w:val="WW-Absatz-Standardschriftart11111111111111111111111"/>
    <w:rsid w:val="00C24EFB"/>
  </w:style>
  <w:style w:type="character" w:customStyle="1" w:styleId="WW-Absatz-Standardschriftart111111111111111111111111">
    <w:name w:val="WW-Absatz-Standardschriftart111111111111111111111111"/>
    <w:rsid w:val="00C24EFB"/>
  </w:style>
  <w:style w:type="character" w:customStyle="1" w:styleId="WW-Absatz-Standardschriftart1111111111111111111111111">
    <w:name w:val="WW-Absatz-Standardschriftart1111111111111111111111111"/>
    <w:rsid w:val="00C24EFB"/>
  </w:style>
  <w:style w:type="character" w:customStyle="1" w:styleId="WW-Absatz-Standardschriftart11111111111111111111111111">
    <w:name w:val="WW-Absatz-Standardschriftart11111111111111111111111111"/>
    <w:rsid w:val="00C24EFB"/>
  </w:style>
  <w:style w:type="character" w:customStyle="1" w:styleId="1">
    <w:name w:val="Основной шрифт абзаца1"/>
    <w:rsid w:val="00C24EFB"/>
  </w:style>
  <w:style w:type="character" w:customStyle="1" w:styleId="a3">
    <w:name w:val="Символ нумерации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a4">
    <w:name w:val="Маркеры списка"/>
    <w:rsid w:val="00C24EFB"/>
    <w:rPr>
      <w:rFonts w:ascii="OpenSymbol" w:eastAsia="OpenSymbol" w:hAnsi="OpenSymbol" w:cs="OpenSymbol"/>
    </w:rPr>
  </w:style>
  <w:style w:type="character" w:customStyle="1" w:styleId="a5">
    <w:name w:val="Основной текст Знак"/>
    <w:rsid w:val="00C24EFB"/>
    <w:rPr>
      <w:sz w:val="24"/>
      <w:szCs w:val="24"/>
    </w:rPr>
  </w:style>
  <w:style w:type="paragraph" w:customStyle="1" w:styleId="a6">
    <w:name w:val="Заголовок"/>
    <w:basedOn w:val="a"/>
    <w:next w:val="a7"/>
    <w:rsid w:val="00C24EF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C24EFB"/>
    <w:pPr>
      <w:jc w:val="both"/>
    </w:pPr>
  </w:style>
  <w:style w:type="paragraph" w:styleId="a8">
    <w:name w:val="List"/>
    <w:basedOn w:val="a7"/>
    <w:rsid w:val="00C24EFB"/>
    <w:rPr>
      <w:rFonts w:cs="Tahoma"/>
    </w:rPr>
  </w:style>
  <w:style w:type="paragraph" w:customStyle="1" w:styleId="30">
    <w:name w:val="Название3"/>
    <w:basedOn w:val="a"/>
    <w:rsid w:val="00C24EF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C24EFB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C24EF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C24EFB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C24EFB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24EFB"/>
    <w:pPr>
      <w:suppressLineNumbers/>
    </w:pPr>
    <w:rPr>
      <w:rFonts w:cs="Tahoma"/>
    </w:rPr>
  </w:style>
  <w:style w:type="paragraph" w:styleId="a9">
    <w:name w:val="Title"/>
    <w:basedOn w:val="a"/>
    <w:next w:val="aa"/>
    <w:qFormat/>
    <w:rsid w:val="00C24EFB"/>
    <w:pPr>
      <w:jc w:val="center"/>
    </w:pPr>
    <w:rPr>
      <w:b/>
      <w:bCs/>
    </w:rPr>
  </w:style>
  <w:style w:type="paragraph" w:styleId="aa">
    <w:name w:val="Subtitle"/>
    <w:basedOn w:val="a6"/>
    <w:next w:val="a7"/>
    <w:qFormat/>
    <w:rsid w:val="00C24EFB"/>
    <w:pPr>
      <w:jc w:val="center"/>
    </w:pPr>
    <w:rPr>
      <w:i/>
      <w:iCs/>
    </w:rPr>
  </w:style>
  <w:style w:type="paragraph" w:customStyle="1" w:styleId="210">
    <w:name w:val="Основной текст 21"/>
    <w:basedOn w:val="a"/>
    <w:rsid w:val="00C24EFB"/>
    <w:pPr>
      <w:jc w:val="center"/>
    </w:pPr>
  </w:style>
  <w:style w:type="paragraph" w:customStyle="1" w:styleId="ConsNormal">
    <w:name w:val="ConsNormal"/>
    <w:rsid w:val="00C24EFB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310">
    <w:name w:val="Основной текст 31"/>
    <w:basedOn w:val="a"/>
    <w:rsid w:val="00C24EFB"/>
    <w:pPr>
      <w:spacing w:after="120"/>
    </w:pPr>
    <w:rPr>
      <w:sz w:val="16"/>
      <w:szCs w:val="16"/>
    </w:rPr>
  </w:style>
  <w:style w:type="paragraph" w:customStyle="1" w:styleId="ab">
    <w:name w:val="Содержимое таблицы"/>
    <w:basedOn w:val="a"/>
    <w:rsid w:val="00C24EFB"/>
    <w:pPr>
      <w:suppressLineNumbers/>
    </w:pPr>
  </w:style>
  <w:style w:type="paragraph" w:customStyle="1" w:styleId="ac">
    <w:name w:val="Заголовок таблицы"/>
    <w:basedOn w:val="ab"/>
    <w:rsid w:val="00C24EFB"/>
    <w:pPr>
      <w:jc w:val="center"/>
    </w:pPr>
    <w:rPr>
      <w:b/>
      <w:bCs/>
    </w:rPr>
  </w:style>
  <w:style w:type="paragraph" w:styleId="ad">
    <w:name w:val="header"/>
    <w:basedOn w:val="a"/>
    <w:rsid w:val="00C24EFB"/>
    <w:pPr>
      <w:suppressLineNumbers/>
      <w:tabs>
        <w:tab w:val="center" w:pos="5039"/>
        <w:tab w:val="right" w:pos="10079"/>
      </w:tabs>
    </w:pPr>
  </w:style>
  <w:style w:type="paragraph" w:styleId="ae">
    <w:name w:val="footer"/>
    <w:basedOn w:val="a"/>
    <w:link w:val="af"/>
    <w:uiPriority w:val="99"/>
    <w:rsid w:val="00C24EFB"/>
    <w:pPr>
      <w:suppressLineNumbers/>
      <w:tabs>
        <w:tab w:val="center" w:pos="5039"/>
        <w:tab w:val="right" w:pos="10079"/>
      </w:tabs>
    </w:pPr>
  </w:style>
  <w:style w:type="paragraph" w:customStyle="1" w:styleId="ConsPlusNormal">
    <w:name w:val="ConsPlusNormal"/>
    <w:rsid w:val="00C24EF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0">
    <w:name w:val="Normal (Web)"/>
    <w:basedOn w:val="a"/>
    <w:rsid w:val="00C24EFB"/>
    <w:pPr>
      <w:spacing w:before="280" w:after="280"/>
    </w:pPr>
  </w:style>
  <w:style w:type="paragraph" w:customStyle="1" w:styleId="ConsPlusDocList">
    <w:name w:val="ConsPlusDocList"/>
    <w:next w:val="a"/>
    <w:rsid w:val="00C24EF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Normal0">
    <w:name w:val="ConsPlusNormal"/>
    <w:rsid w:val="00C24EF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Nonformat">
    <w:name w:val="ConsPlusNonformat"/>
    <w:next w:val="ConsPlusNormal0"/>
    <w:rsid w:val="00C24EFB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ConsPlusNormal0"/>
    <w:rsid w:val="00C24EFB"/>
    <w:pPr>
      <w:widowControl w:val="0"/>
      <w:suppressAutoHyphens/>
      <w:autoSpaceDE w:val="0"/>
    </w:pPr>
    <w:rPr>
      <w:rFonts w:ascii="Arial" w:eastAsia="Arial" w:hAnsi="Arial" w:cs="Arial"/>
      <w:b/>
      <w:bCs/>
      <w:lang w:eastAsia="hi-IN" w:bidi="hi-IN"/>
    </w:rPr>
  </w:style>
  <w:style w:type="paragraph" w:customStyle="1" w:styleId="ConsPlusCell">
    <w:name w:val="ConsPlusCell"/>
    <w:next w:val="ConsPlusNormal0"/>
    <w:rsid w:val="00C24EFB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Page">
    <w:name w:val="ConsPlusTitlePage"/>
    <w:next w:val="ConsPlusNormal0"/>
    <w:rsid w:val="00C24EFB"/>
    <w:pPr>
      <w:widowControl w:val="0"/>
      <w:suppressAutoHyphens/>
      <w:autoSpaceDE w:val="0"/>
    </w:pPr>
    <w:rPr>
      <w:rFonts w:ascii="Tahoma" w:eastAsia="Tahoma" w:hAnsi="Tahoma" w:cs="Tahoma"/>
      <w:lang w:eastAsia="hi-IN" w:bidi="hi-IN"/>
    </w:rPr>
  </w:style>
  <w:style w:type="paragraph" w:customStyle="1" w:styleId="ConsPlusJurTerm">
    <w:name w:val="ConsPlusJurTerm"/>
    <w:next w:val="ConsPlusNormal0"/>
    <w:rsid w:val="00C24EFB"/>
    <w:pPr>
      <w:widowControl w:val="0"/>
      <w:suppressAutoHyphens/>
      <w:autoSpaceDE w:val="0"/>
    </w:pPr>
    <w:rPr>
      <w:rFonts w:ascii="Tahoma" w:eastAsia="Tahoma" w:hAnsi="Tahoma" w:cs="Tahoma"/>
      <w:sz w:val="26"/>
      <w:szCs w:val="26"/>
      <w:lang w:eastAsia="hi-IN" w:bidi="hi-IN"/>
    </w:rPr>
  </w:style>
  <w:style w:type="paragraph" w:customStyle="1" w:styleId="12">
    <w:name w:val="Текст1"/>
    <w:basedOn w:val="a"/>
    <w:rsid w:val="00C24EFB"/>
    <w:rPr>
      <w:rFonts w:ascii="Courier New" w:hAnsi="Courier New" w:cs="Courier New"/>
      <w:sz w:val="20"/>
      <w:szCs w:val="20"/>
    </w:rPr>
  </w:style>
  <w:style w:type="character" w:styleId="af1">
    <w:name w:val="Hyperlink"/>
    <w:rsid w:val="00886C43"/>
    <w:rPr>
      <w:rFonts w:cs="Times New Roman"/>
      <w:color w:val="0000FF"/>
      <w:u w:val="single"/>
    </w:rPr>
  </w:style>
  <w:style w:type="character" w:customStyle="1" w:styleId="af">
    <w:name w:val="Нижний колонтитул Знак"/>
    <w:basedOn w:val="a0"/>
    <w:link w:val="ae"/>
    <w:uiPriority w:val="99"/>
    <w:rsid w:val="00695264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65991D3E1A78463A14E70D403B29178BBE90816694F62F00F655E16586EDF446D01DED78DCEFE8D6332008C52F56ADCF4227891A901FL6I5O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leshkov_si@volcomsy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nina_ea@volcomsy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C4F7D-3590-4453-A839-E454EB54F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4812</Words>
  <Characters>27429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66</vt:lpstr>
    </vt:vector>
  </TitlesOfParts>
  <Company>Praxair</Company>
  <LinksUpToDate>false</LinksUpToDate>
  <CharactersWithSpaces>32177</CharactersWithSpaces>
  <SharedDoc>false</SharedDoc>
  <HLinks>
    <vt:vector size="6" baseType="variant">
      <vt:variant>
        <vt:i4>6029396</vt:i4>
      </vt:variant>
      <vt:variant>
        <vt:i4>0</vt:i4>
      </vt:variant>
      <vt:variant>
        <vt:i4>0</vt:i4>
      </vt:variant>
      <vt:variant>
        <vt:i4>5</vt:i4>
      </vt:variant>
      <vt:variant>
        <vt:lpwstr>mailto:Galina_Borisova@Praxair.com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66</dc:title>
  <dc:creator>simakova</dc:creator>
  <cp:lastModifiedBy>Алюсов Дмитрий Валериевич</cp:lastModifiedBy>
  <cp:revision>19</cp:revision>
  <cp:lastPrinted>2022-04-12T04:39:00Z</cp:lastPrinted>
  <dcterms:created xsi:type="dcterms:W3CDTF">2019-12-30T09:16:00Z</dcterms:created>
  <dcterms:modified xsi:type="dcterms:W3CDTF">2022-08-08T17:17:00Z</dcterms:modified>
</cp:coreProperties>
</file>